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15C6E" w14:textId="77777777" w:rsidR="000D2530" w:rsidRPr="00AD69CF" w:rsidRDefault="00AD69CF">
      <w:pPr>
        <w:spacing w:before="63"/>
        <w:ind w:left="3886" w:right="3888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AD69CF">
        <w:rPr>
          <w:rFonts w:asciiTheme="minorHAnsi" w:eastAsia="Gill Sans MT" w:hAnsiTheme="minorHAnsi" w:cstheme="minorHAnsi"/>
          <w:b/>
          <w:sz w:val="22"/>
          <w:szCs w:val="22"/>
        </w:rPr>
        <w:t>College</w:t>
      </w:r>
      <w:r w:rsidRPr="00AD69CF">
        <w:rPr>
          <w:rFonts w:asciiTheme="minorHAnsi" w:eastAsia="Gill Sans MT" w:hAnsiTheme="minorHAnsi" w:cstheme="minorHAnsi"/>
          <w:b/>
          <w:spacing w:val="-8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b/>
          <w:sz w:val="22"/>
          <w:szCs w:val="22"/>
        </w:rPr>
        <w:t>of</w:t>
      </w:r>
      <w:r w:rsidRPr="00AD69CF">
        <w:rPr>
          <w:rFonts w:asciiTheme="minorHAnsi" w:eastAsia="Gill Sans MT" w:hAnsiTheme="minorHAnsi" w:cstheme="minorHAnsi"/>
          <w:b/>
          <w:spacing w:val="-2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b/>
          <w:sz w:val="22"/>
          <w:szCs w:val="22"/>
        </w:rPr>
        <w:t>Culinary</w:t>
      </w:r>
      <w:r w:rsidRPr="00AD69CF">
        <w:rPr>
          <w:rFonts w:asciiTheme="minorHAnsi" w:eastAsia="Gill Sans MT" w:hAnsiTheme="minorHAnsi" w:cstheme="minorHAnsi"/>
          <w:b/>
          <w:spacing w:val="-9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b/>
          <w:w w:val="99"/>
          <w:sz w:val="22"/>
          <w:szCs w:val="22"/>
        </w:rPr>
        <w:t>Arts</w:t>
      </w:r>
    </w:p>
    <w:p w14:paraId="48B3D62E" w14:textId="77777777" w:rsidR="000D2530" w:rsidRPr="00AD69CF" w:rsidRDefault="00AD69CF">
      <w:pPr>
        <w:spacing w:line="240" w:lineRule="exact"/>
        <w:ind w:left="4195" w:right="4195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AD69CF">
        <w:rPr>
          <w:rFonts w:asciiTheme="minorHAnsi" w:eastAsia="Gill Sans MT" w:hAnsiTheme="minorHAnsi" w:cstheme="minorHAnsi"/>
          <w:b/>
          <w:sz w:val="22"/>
          <w:szCs w:val="22"/>
        </w:rPr>
        <w:t>Resume</w:t>
      </w:r>
      <w:r w:rsidRPr="00AD69CF">
        <w:rPr>
          <w:rFonts w:asciiTheme="minorHAnsi" w:eastAsia="Gill Sans MT" w:hAnsiTheme="minorHAnsi" w:cstheme="minorHAnsi"/>
          <w:b/>
          <w:spacing w:val="-7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b/>
          <w:w w:val="99"/>
          <w:sz w:val="22"/>
          <w:szCs w:val="22"/>
        </w:rPr>
        <w:t>Examples</w:t>
      </w:r>
    </w:p>
    <w:p w14:paraId="362C83F8" w14:textId="77777777" w:rsidR="000D2530" w:rsidRPr="00AD69CF" w:rsidRDefault="000D2530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64CF9217" w14:textId="77777777" w:rsidR="000D2530" w:rsidRPr="00AD69CF" w:rsidRDefault="00AD69CF">
      <w:pPr>
        <w:ind w:left="112" w:right="75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AD69CF">
        <w:rPr>
          <w:rFonts w:asciiTheme="minorHAnsi" w:eastAsia="Gill Sans MT" w:hAnsiTheme="minorHAnsi" w:cstheme="minorHAnsi"/>
          <w:sz w:val="22"/>
          <w:szCs w:val="22"/>
        </w:rPr>
        <w:t>These</w:t>
      </w:r>
      <w:r w:rsidRPr="00AD69CF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sampl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>e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s</w:t>
      </w:r>
      <w:r w:rsidRPr="00AD69CF">
        <w:rPr>
          <w:rFonts w:asciiTheme="minorHAnsi" w:eastAsia="Gill Sans MT" w:hAnsiTheme="minorHAnsi" w:cstheme="minorHAnsi"/>
          <w:spacing w:val="3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are</w:t>
      </w:r>
      <w:r w:rsidRPr="00AD69CF">
        <w:rPr>
          <w:rFonts w:asciiTheme="minorHAnsi" w:eastAsia="Gill Sans MT" w:hAnsiTheme="minorHAnsi" w:cstheme="minorHAnsi"/>
          <w:spacing w:val="6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provid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>e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d to</w:t>
      </w:r>
      <w:r w:rsidRPr="00AD69CF">
        <w:rPr>
          <w:rFonts w:asciiTheme="minorHAnsi" w:eastAsia="Gill Sans MT" w:hAnsiTheme="minorHAnsi" w:cstheme="minorHAnsi"/>
          <w:spacing w:val="7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you</w:t>
      </w:r>
      <w:r w:rsidRPr="00AD69CF">
        <w:rPr>
          <w:rFonts w:asciiTheme="minorHAnsi" w:eastAsia="Gill Sans MT" w:hAnsiTheme="minorHAnsi" w:cstheme="minorHAnsi"/>
          <w:spacing w:val="6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by</w:t>
      </w:r>
      <w:r w:rsidRPr="00AD69CF">
        <w:rPr>
          <w:rFonts w:asciiTheme="minorHAnsi" w:eastAsia="Gill Sans MT" w:hAnsiTheme="minorHAnsi" w:cstheme="minorHAnsi"/>
          <w:spacing w:val="7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b/>
          <w:sz w:val="22"/>
          <w:szCs w:val="22"/>
        </w:rPr>
        <w:t>Experiential</w:t>
      </w:r>
      <w:r w:rsidRPr="00AD69CF">
        <w:rPr>
          <w:rFonts w:asciiTheme="minorHAnsi" w:eastAsia="Gill Sans MT" w:hAnsiTheme="minorHAnsi" w:cstheme="minorHAnsi"/>
          <w:b/>
          <w:spacing w:val="-3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b/>
          <w:sz w:val="22"/>
          <w:szCs w:val="22"/>
        </w:rPr>
        <w:t>Education</w:t>
      </w:r>
      <w:r w:rsidRPr="00AD69CF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b/>
          <w:sz w:val="22"/>
          <w:szCs w:val="22"/>
        </w:rPr>
        <w:t>&amp;</w:t>
      </w:r>
      <w:r w:rsidRPr="00AD69CF">
        <w:rPr>
          <w:rFonts w:asciiTheme="minorHAnsi" w:eastAsia="Gill Sans MT" w:hAnsiTheme="minorHAnsi" w:cstheme="minorHAnsi"/>
          <w:b/>
          <w:spacing w:val="7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b/>
          <w:sz w:val="22"/>
          <w:szCs w:val="22"/>
        </w:rPr>
        <w:t>Career</w:t>
      </w:r>
      <w:r w:rsidRPr="00AD69CF">
        <w:rPr>
          <w:rFonts w:asciiTheme="minorHAnsi" w:eastAsia="Gill Sans MT" w:hAnsiTheme="minorHAnsi" w:cstheme="minorHAnsi"/>
          <w:b/>
          <w:spacing w:val="3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b/>
          <w:sz w:val="22"/>
          <w:szCs w:val="22"/>
        </w:rPr>
        <w:t xml:space="preserve">Services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and</w:t>
      </w:r>
      <w:r w:rsidRPr="00AD69CF">
        <w:rPr>
          <w:rFonts w:asciiTheme="minorHAnsi" w:eastAsia="Gill Sans MT" w:hAnsiTheme="minorHAnsi" w:cstheme="minorHAnsi"/>
          <w:spacing w:val="6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are</w:t>
      </w:r>
      <w:r w:rsidRPr="00AD69CF">
        <w:rPr>
          <w:rFonts w:asciiTheme="minorHAnsi" w:eastAsia="Gill Sans MT" w:hAnsiTheme="minorHAnsi" w:cstheme="minorHAnsi"/>
          <w:spacing w:val="6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examp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l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es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of</w:t>
      </w:r>
      <w:r w:rsidRPr="00AD69CF">
        <w:rPr>
          <w:rFonts w:asciiTheme="minorHAnsi" w:eastAsia="Gill Sans MT" w:hAnsiTheme="minorHAnsi" w:cstheme="minorHAnsi"/>
          <w:spacing w:val="7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re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l JWU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 xml:space="preserve">student resumes. </w:t>
      </w:r>
      <w:r w:rsidRPr="00AD69CF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>R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eviewed</w:t>
      </w:r>
      <w:r w:rsidRPr="00AD69CF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by</w:t>
      </w:r>
      <w:r w:rsidRPr="00AD69CF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faculty and</w:t>
      </w:r>
      <w:r w:rsidRPr="00AD69CF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endors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>e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d</w:t>
      </w:r>
      <w:r w:rsidRPr="00AD69CF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by</w:t>
      </w:r>
      <w:r w:rsidRPr="00AD69CF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the</w:t>
      </w:r>
      <w:r w:rsidRPr="00AD69CF">
        <w:rPr>
          <w:rFonts w:asciiTheme="minorHAnsi" w:eastAsia="Gill Sans MT" w:hAnsiTheme="minorHAnsi" w:cstheme="minorHAnsi"/>
          <w:spacing w:val="3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employers</w:t>
      </w:r>
      <w:r w:rsidRPr="00AD69CF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display</w:t>
      </w:r>
      <w:r w:rsidRPr="00AD69CF">
        <w:rPr>
          <w:rFonts w:asciiTheme="minorHAnsi" w:eastAsia="Gill Sans MT" w:hAnsiTheme="minorHAnsi" w:cstheme="minorHAnsi"/>
          <w:spacing w:val="-1"/>
          <w:sz w:val="22"/>
          <w:szCs w:val="22"/>
        </w:rPr>
        <w:t>e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d</w:t>
      </w:r>
      <w:r w:rsidRPr="00AD69CF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below, these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res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>u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mes</w:t>
      </w:r>
      <w:r w:rsidRPr="00AD69CF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 xml:space="preserve">are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meant</w:t>
      </w:r>
      <w:r w:rsidRPr="00AD69CF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to</w:t>
      </w:r>
      <w:r w:rsidRPr="00AD69CF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fa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m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iliarize</w:t>
      </w:r>
      <w:r w:rsidRPr="00AD69CF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you</w:t>
      </w:r>
      <w:r w:rsidRPr="00AD69CF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w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i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th</w:t>
      </w:r>
      <w:r w:rsidRPr="00AD69CF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the</w:t>
      </w:r>
      <w:r w:rsidRPr="00AD69CF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many</w:t>
      </w:r>
      <w:r w:rsidRPr="00AD69CF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d</w:t>
      </w:r>
      <w:r w:rsidRPr="00AD69CF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fferent</w:t>
      </w:r>
      <w:r w:rsidRPr="00AD69CF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res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>u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me</w:t>
      </w:r>
      <w:r w:rsidRPr="00AD69CF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forma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s</w:t>
      </w:r>
      <w:r w:rsidRPr="00AD69CF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an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d</w:t>
      </w:r>
      <w:r w:rsidRPr="00AD69CF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styles.</w:t>
      </w:r>
    </w:p>
    <w:p w14:paraId="0A2463C3" w14:textId="77777777" w:rsidR="000D2530" w:rsidRPr="00AD69CF" w:rsidRDefault="000D2530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3113D66E" w14:textId="77777777" w:rsidR="000D2530" w:rsidRPr="00AD69CF" w:rsidRDefault="00AD69CF">
      <w:pPr>
        <w:ind w:left="112" w:right="72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AD69CF">
        <w:rPr>
          <w:rFonts w:asciiTheme="minorHAnsi" w:eastAsia="Gill Sans MT" w:hAnsiTheme="minorHAnsi" w:cstheme="minorHAnsi"/>
          <w:sz w:val="22"/>
          <w:szCs w:val="22"/>
        </w:rPr>
        <w:t>Our</w:t>
      </w:r>
      <w:r w:rsidRPr="00AD69CF">
        <w:rPr>
          <w:rFonts w:asciiTheme="minorHAnsi" w:eastAsia="Gill Sans MT" w:hAnsiTheme="minorHAnsi" w:cstheme="minorHAnsi"/>
          <w:spacing w:val="3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goal</w:t>
      </w:r>
      <w:r w:rsidRPr="00AD69CF">
        <w:rPr>
          <w:rFonts w:asciiTheme="minorHAnsi" w:eastAsia="Gill Sans MT" w:hAnsiTheme="minorHAnsi" w:cstheme="minorHAnsi"/>
          <w:spacing w:val="3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is</w:t>
      </w:r>
      <w:r w:rsidRPr="00AD69CF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to</w:t>
      </w:r>
      <w:r w:rsidRPr="00AD69CF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get</w:t>
      </w:r>
      <w:r w:rsidRPr="00AD69CF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you</w:t>
      </w:r>
      <w:r w:rsidRPr="00AD69CF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started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or</w:t>
      </w:r>
      <w:r w:rsidRPr="00AD69CF">
        <w:rPr>
          <w:rFonts w:asciiTheme="minorHAnsi" w:eastAsia="Gill Sans MT" w:hAnsiTheme="minorHAnsi" w:cstheme="minorHAnsi"/>
          <w:spacing w:val="7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give</w:t>
      </w:r>
      <w:r w:rsidRPr="00AD69CF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you</w:t>
      </w:r>
      <w:r w:rsidRPr="00AD69CF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ideas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on</w:t>
      </w:r>
      <w:r w:rsidRPr="00AD69CF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how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to</w:t>
      </w:r>
      <w:r w:rsidRPr="00AD69CF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st</w:t>
      </w:r>
      <w:r w:rsidRPr="00AD69CF">
        <w:rPr>
          <w:rFonts w:asciiTheme="minorHAnsi" w:eastAsia="Gill Sans MT" w:hAnsiTheme="minorHAnsi" w:cstheme="minorHAnsi"/>
          <w:spacing w:val="-1"/>
          <w:sz w:val="22"/>
          <w:szCs w:val="22"/>
        </w:rPr>
        <w:t>r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e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gt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en yo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r</w:t>
      </w:r>
      <w:r w:rsidRPr="00AD69CF">
        <w:rPr>
          <w:rFonts w:asciiTheme="minorHAnsi" w:eastAsia="Gill Sans MT" w:hAnsiTheme="minorHAnsi" w:cstheme="minorHAnsi"/>
          <w:spacing w:val="3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pacing w:val="-1"/>
          <w:sz w:val="22"/>
          <w:szCs w:val="22"/>
        </w:rPr>
        <w:t>r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es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 xml:space="preserve">me.  </w:t>
      </w:r>
      <w:r w:rsidRPr="00AD69CF">
        <w:rPr>
          <w:rFonts w:asciiTheme="minorHAnsi" w:eastAsia="Gill Sans MT" w:hAnsiTheme="minorHAnsi" w:cstheme="minorHAnsi"/>
          <w:spacing w:val="23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W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AD69CF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le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we</w:t>
      </w:r>
      <w:r w:rsidRPr="00AD69CF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pacing w:val="-1"/>
          <w:sz w:val="22"/>
          <w:szCs w:val="22"/>
        </w:rPr>
        <w:t>k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ow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pacing w:val="-1"/>
          <w:sz w:val="22"/>
          <w:szCs w:val="22"/>
        </w:rPr>
        <w:t>t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e</w:t>
      </w:r>
      <w:r w:rsidRPr="00AD69CF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pacing w:val="-1"/>
          <w:sz w:val="22"/>
          <w:szCs w:val="22"/>
        </w:rPr>
        <w:t>b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est ideas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are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us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>u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ally</w:t>
      </w:r>
      <w:r w:rsidRPr="00AD69CF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i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mitated,</w:t>
      </w:r>
      <w:r w:rsidRPr="00AD69CF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it’s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i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mportant</w:t>
      </w:r>
      <w:r w:rsidRPr="00AD69CF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that you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m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ke</w:t>
      </w:r>
      <w:r w:rsidRPr="00AD69CF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b/>
          <w:i/>
          <w:sz w:val="22"/>
          <w:szCs w:val="22"/>
        </w:rPr>
        <w:t xml:space="preserve">your </w:t>
      </w:r>
      <w:r w:rsidRPr="00AD69CF">
        <w:rPr>
          <w:rFonts w:asciiTheme="minorHAnsi" w:eastAsia="Gill Sans MT" w:hAnsiTheme="minorHAnsi" w:cstheme="minorHAnsi"/>
          <w:b/>
          <w:i/>
          <w:sz w:val="22"/>
          <w:szCs w:val="22"/>
        </w:rPr>
        <w:t>resume</w:t>
      </w:r>
      <w:r w:rsidRPr="00AD69CF">
        <w:rPr>
          <w:rFonts w:asciiTheme="minorHAnsi" w:eastAsia="Gill Sans MT" w:hAnsiTheme="minorHAnsi" w:cstheme="minorHAnsi"/>
          <w:b/>
          <w:i/>
          <w:spacing w:val="-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b/>
          <w:i/>
          <w:sz w:val="22"/>
          <w:szCs w:val="22"/>
        </w:rPr>
        <w:t>your own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 xml:space="preserve">. </w:t>
      </w:r>
      <w:r w:rsidRPr="00AD69CF">
        <w:rPr>
          <w:rFonts w:asciiTheme="minorHAnsi" w:eastAsia="Gill Sans MT" w:hAnsiTheme="minorHAnsi" w:cstheme="minorHAnsi"/>
          <w:spacing w:val="3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The key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to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getting</w:t>
      </w:r>
      <w:r w:rsidRPr="00AD69CF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an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interview is</w:t>
      </w:r>
      <w:r w:rsidRPr="00AD69CF">
        <w:rPr>
          <w:rFonts w:asciiTheme="minorHAnsi" w:eastAsia="Gill Sans MT" w:hAnsiTheme="minorHAnsi" w:cstheme="minorHAnsi"/>
          <w:spacing w:val="7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to</w:t>
      </w:r>
      <w:r w:rsidRPr="00AD69CF">
        <w:rPr>
          <w:rFonts w:asciiTheme="minorHAnsi" w:eastAsia="Gill Sans MT" w:hAnsiTheme="minorHAnsi" w:cstheme="minorHAnsi"/>
          <w:spacing w:val="6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ta</w:t>
      </w:r>
      <w:r w:rsidRPr="00AD69CF">
        <w:rPr>
          <w:rFonts w:asciiTheme="minorHAnsi" w:eastAsia="Gill Sans MT" w:hAnsiTheme="minorHAnsi" w:cstheme="minorHAnsi"/>
          <w:spacing w:val="-1"/>
          <w:sz w:val="22"/>
          <w:szCs w:val="22"/>
        </w:rPr>
        <w:t>r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get</w:t>
      </w:r>
      <w:r w:rsidRPr="00AD69CF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your</w:t>
      </w:r>
      <w:r w:rsidRPr="00AD69CF">
        <w:rPr>
          <w:rFonts w:asciiTheme="minorHAnsi" w:eastAsia="Gill Sans MT" w:hAnsiTheme="minorHAnsi" w:cstheme="minorHAnsi"/>
          <w:spacing w:val="3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pacing w:val="-1"/>
          <w:sz w:val="22"/>
          <w:szCs w:val="22"/>
        </w:rPr>
        <w:t>r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>e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sume</w:t>
      </w:r>
      <w:r w:rsidRPr="00AD69CF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eve</w:t>
      </w:r>
      <w:r w:rsidRPr="00AD69CF">
        <w:rPr>
          <w:rFonts w:asciiTheme="minorHAnsi" w:eastAsia="Gill Sans MT" w:hAnsiTheme="minorHAnsi" w:cstheme="minorHAnsi"/>
          <w:spacing w:val="-1"/>
          <w:sz w:val="22"/>
          <w:szCs w:val="22"/>
        </w:rPr>
        <w:t>r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y</w:t>
      </w:r>
      <w:r w:rsidRPr="00AD69CF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time</w:t>
      </w:r>
      <w:r w:rsidRPr="00AD69CF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you</w:t>
      </w:r>
      <w:r w:rsidRPr="00AD69CF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apply</w:t>
      </w:r>
      <w:r w:rsidRPr="00AD69CF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for</w:t>
      </w:r>
      <w:r w:rsidRPr="00AD69CF">
        <w:rPr>
          <w:rFonts w:asciiTheme="minorHAnsi" w:eastAsia="Gill Sans MT" w:hAnsiTheme="minorHAnsi" w:cstheme="minorHAnsi"/>
          <w:spacing w:val="7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a</w:t>
      </w:r>
      <w:r w:rsidRPr="00AD69CF">
        <w:rPr>
          <w:rFonts w:asciiTheme="minorHAnsi" w:eastAsia="Gill Sans MT" w:hAnsiTheme="minorHAnsi" w:cstheme="minorHAnsi"/>
          <w:spacing w:val="7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j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>o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 xml:space="preserve">b. </w:t>
      </w:r>
      <w:r w:rsidRPr="00AD69CF">
        <w:rPr>
          <w:rFonts w:asciiTheme="minorHAnsi" w:eastAsia="Gill Sans MT" w:hAnsiTheme="minorHAnsi" w:cstheme="minorHAnsi"/>
          <w:spacing w:val="28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You</w:t>
      </w:r>
      <w:r w:rsidRPr="00AD69CF">
        <w:rPr>
          <w:rFonts w:asciiTheme="minorHAnsi" w:eastAsia="Gill Sans MT" w:hAnsiTheme="minorHAnsi" w:cstheme="minorHAnsi"/>
          <w:spacing w:val="6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must</w:t>
      </w:r>
      <w:r w:rsidRPr="00AD69CF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get</w:t>
      </w:r>
      <w:r w:rsidRPr="00AD69CF">
        <w:rPr>
          <w:rFonts w:asciiTheme="minorHAnsi" w:eastAsia="Gill Sans MT" w:hAnsiTheme="minorHAnsi" w:cstheme="minorHAnsi"/>
          <w:spacing w:val="6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the</w:t>
      </w:r>
      <w:r w:rsidRPr="00AD69CF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employers attention within</w:t>
      </w:r>
      <w:r w:rsidRPr="00AD69CF">
        <w:rPr>
          <w:rFonts w:asciiTheme="minorHAnsi" w:eastAsia="Gill Sans MT" w:hAnsiTheme="minorHAnsi" w:cstheme="minorHAnsi"/>
          <w:spacing w:val="3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10-20 seconds</w:t>
      </w:r>
      <w:r w:rsidRPr="00AD69CF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by</w:t>
      </w:r>
      <w:r w:rsidRPr="00AD69CF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outlining</w:t>
      </w:r>
      <w:r w:rsidRPr="00AD69CF">
        <w:rPr>
          <w:rFonts w:asciiTheme="minorHAnsi" w:eastAsia="Gill Sans MT" w:hAnsiTheme="minorHAnsi" w:cstheme="minorHAnsi"/>
          <w:spacing w:val="-8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what</w:t>
      </w:r>
      <w:r w:rsidRPr="00AD69CF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YOU</w:t>
      </w:r>
      <w:r w:rsidRPr="00AD69CF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can</w:t>
      </w:r>
      <w:r w:rsidRPr="00AD69CF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DO</w:t>
      </w:r>
      <w:r w:rsidRPr="00AD69CF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for</w:t>
      </w:r>
      <w:r w:rsidRPr="00AD69CF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THEM.</w:t>
      </w:r>
    </w:p>
    <w:p w14:paraId="61160257" w14:textId="77777777" w:rsidR="000D2530" w:rsidRPr="00AD69CF" w:rsidRDefault="000D2530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2464AF48" w14:textId="77777777" w:rsidR="000D2530" w:rsidRPr="00AD69CF" w:rsidRDefault="00AD69CF">
      <w:pPr>
        <w:ind w:left="112" w:right="75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AD69CF">
        <w:rPr>
          <w:rFonts w:asciiTheme="minorHAnsi" w:eastAsia="Gill Sans MT" w:hAnsiTheme="minorHAnsi" w:cstheme="minorHAnsi"/>
          <w:sz w:val="22"/>
          <w:szCs w:val="22"/>
        </w:rPr>
        <w:t>No</w:t>
      </w:r>
      <w:r w:rsidRPr="00AD69CF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matt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>e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r</w:t>
      </w:r>
      <w:r w:rsidRPr="00AD69CF">
        <w:rPr>
          <w:rFonts w:asciiTheme="minorHAnsi" w:eastAsia="Gill Sans MT" w:hAnsiTheme="minorHAnsi" w:cstheme="minorHAnsi"/>
          <w:spacing w:val="3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>w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at</w:t>
      </w:r>
      <w:r w:rsidRPr="00AD69CF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your</w:t>
      </w:r>
      <w:r w:rsidRPr="00AD69CF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ma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j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or,</w:t>
      </w:r>
      <w:r w:rsidRPr="00AD69CF">
        <w:rPr>
          <w:rFonts w:asciiTheme="minorHAnsi" w:eastAsia="Gill Sans MT" w:hAnsiTheme="minorHAnsi" w:cstheme="minorHAnsi"/>
          <w:spacing w:val="3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be</w:t>
      </w:r>
      <w:r w:rsidRPr="00AD69CF">
        <w:rPr>
          <w:rFonts w:asciiTheme="minorHAnsi" w:eastAsia="Gill Sans MT" w:hAnsiTheme="minorHAnsi" w:cstheme="minorHAnsi"/>
          <w:spacing w:val="7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sure</w:t>
      </w:r>
      <w:r w:rsidRPr="00AD69CF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o</w:t>
      </w:r>
      <w:r w:rsidRPr="00AD69CF">
        <w:rPr>
          <w:rFonts w:asciiTheme="minorHAnsi" w:eastAsia="Gill Sans MT" w:hAnsiTheme="minorHAnsi" w:cstheme="minorHAnsi"/>
          <w:spacing w:val="6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s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c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an</w:t>
      </w:r>
      <w:r w:rsidRPr="00AD69CF">
        <w:rPr>
          <w:rFonts w:asciiTheme="minorHAnsi" w:eastAsia="Gill Sans MT" w:hAnsiTheme="minorHAnsi" w:cstheme="minorHAnsi"/>
          <w:spacing w:val="6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thro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>u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gh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all</w:t>
      </w:r>
      <w:r w:rsidRPr="00AD69CF">
        <w:rPr>
          <w:rFonts w:asciiTheme="minorHAnsi" w:eastAsia="Gill Sans MT" w:hAnsiTheme="minorHAnsi" w:cstheme="minorHAnsi"/>
          <w:spacing w:val="6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of</w:t>
      </w:r>
      <w:r w:rsidRPr="00AD69CF">
        <w:rPr>
          <w:rFonts w:asciiTheme="minorHAnsi" w:eastAsia="Gill Sans MT" w:hAnsiTheme="minorHAnsi" w:cstheme="minorHAnsi"/>
          <w:spacing w:val="7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the</w:t>
      </w:r>
      <w:r w:rsidRPr="00AD69CF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examples as</w:t>
      </w:r>
      <w:r w:rsidRPr="00AD69CF">
        <w:rPr>
          <w:rFonts w:asciiTheme="minorHAnsi" w:eastAsia="Gill Sans MT" w:hAnsiTheme="minorHAnsi" w:cstheme="minorHAnsi"/>
          <w:spacing w:val="9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you’re</w:t>
      </w:r>
      <w:r w:rsidRPr="00AD69CF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sure</w:t>
      </w:r>
      <w:r w:rsidRPr="00AD69CF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to</w:t>
      </w:r>
      <w:r w:rsidRPr="00AD69CF">
        <w:rPr>
          <w:rFonts w:asciiTheme="minorHAnsi" w:eastAsia="Gill Sans MT" w:hAnsiTheme="minorHAnsi" w:cstheme="minorHAnsi"/>
          <w:spacing w:val="6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find</w:t>
      </w:r>
      <w:r w:rsidRPr="00AD69CF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ideas</w:t>
      </w:r>
      <w:r w:rsidRPr="00AD69CF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in</w:t>
      </w:r>
      <w:r w:rsidRPr="00AD69CF">
        <w:rPr>
          <w:rFonts w:asciiTheme="minorHAnsi" w:eastAsia="Gill Sans MT" w:hAnsiTheme="minorHAnsi" w:cstheme="minorHAnsi"/>
          <w:spacing w:val="7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each</w:t>
      </w:r>
      <w:r w:rsidRPr="00AD69CF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of them</w:t>
      </w:r>
      <w:r w:rsidRPr="00AD69CF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to</w:t>
      </w:r>
      <w:r w:rsidRPr="00AD69CF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use</w:t>
      </w:r>
      <w:r w:rsidRPr="00AD69CF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in</w:t>
      </w:r>
      <w:r w:rsidRPr="00AD69CF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your</w:t>
      </w:r>
      <w:r w:rsidRPr="00AD69CF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own,</w:t>
      </w:r>
      <w:r w:rsidRPr="00AD69CF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unique</w:t>
      </w:r>
      <w:r w:rsidRPr="00AD69CF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pacing w:val="-1"/>
          <w:sz w:val="22"/>
          <w:szCs w:val="22"/>
        </w:rPr>
        <w:t>r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esume.</w:t>
      </w:r>
    </w:p>
    <w:p w14:paraId="45A5114E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95C75B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0DEF16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99F098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AFA347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17AD25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5A0975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299D00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78FE7D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C7D40F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1F0457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F63C9E" w14:textId="77777777" w:rsidR="000D2530" w:rsidRPr="00AD69CF" w:rsidRDefault="000D2530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04807063" w14:textId="77777777" w:rsidR="000D2530" w:rsidRPr="00AD69CF" w:rsidRDefault="00AD69CF">
      <w:pPr>
        <w:ind w:left="120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sz w:val="22"/>
          <w:szCs w:val="22"/>
        </w:rPr>
        <w:pict w14:anchorId="5DD0C9E9">
          <v:group id="_x0000_s1096" style="position:absolute;left:0;text-align:left;margin-left:108.8pt;margin-top:-67.55pt;width:394.45pt;height:99pt;z-index:-251664896;mso-position-horizontal-relative:page" coordorigin="2176,-1351" coordsize="7889,19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1" type="#_x0000_t75" style="position:absolute;left:2176;top:-842;width:2878;height:593">
              <v:imagedata r:id="rId5" o:title=""/>
            </v:shape>
            <v:shape id="_x0000_s1100" type="#_x0000_t75" style="position:absolute;left:5053;top:-890;width:1846;height:641">
              <v:imagedata r:id="rId6" o:title=""/>
            </v:shape>
            <v:shape id="_x0000_s1099" type="#_x0000_t75" style="position:absolute;left:6899;top:-1270;width:2026;height:1020">
              <v:imagedata r:id="rId7" o:title=""/>
            </v:shape>
            <v:shape id="_x0000_s1098" type="#_x0000_t75" style="position:absolute;left:8924;top:-1351;width:1140;height:1102">
              <v:imagedata r:id="rId8" o:title=""/>
            </v:shape>
            <v:shape id="_x0000_s1097" type="#_x0000_t75" style="position:absolute;left:7246;top:-250;width:2788;height:878">
              <v:imagedata r:id="rId9" o:title=""/>
            </v:shape>
            <w10:wrap anchorx="page"/>
          </v:group>
        </w:pict>
      </w:r>
      <w:r w:rsidRPr="00AD69CF">
        <w:rPr>
          <w:rFonts w:asciiTheme="minorHAnsi" w:hAnsiTheme="minorHAnsi" w:cstheme="minorHAnsi"/>
          <w:sz w:val="22"/>
          <w:szCs w:val="22"/>
        </w:rPr>
        <w:pict w14:anchorId="2DDEE86E">
          <v:shape id="_x0000_s1095" type="#_x0000_t75" style="position:absolute;left:0;text-align:left;margin-left:237.6pt;margin-top:-8.1pt;width:63pt;height:45pt;z-index:-251663872;mso-position-horizontal-relative:page">
            <v:imagedata r:id="rId10" o:title=""/>
            <w10:wrap anchorx="page"/>
          </v:shape>
        </w:pict>
      </w:r>
      <w:r w:rsidRPr="00AD69CF">
        <w:rPr>
          <w:rFonts w:asciiTheme="minorHAnsi" w:hAnsiTheme="minorHAnsi" w:cstheme="minorHAnsi"/>
          <w:sz w:val="22"/>
          <w:szCs w:val="22"/>
        </w:rPr>
        <w:pict w14:anchorId="5B87964E">
          <v:shape id="_x0000_i1055" type="#_x0000_t75" style="width:169.1pt;height:31.8pt">
            <v:imagedata r:id="rId11" o:title=""/>
          </v:shape>
        </w:pict>
      </w:r>
    </w:p>
    <w:p w14:paraId="4E644A86" w14:textId="77777777" w:rsidR="000D2530" w:rsidRPr="00AD69CF" w:rsidRDefault="000D2530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788BD83C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F362AB" w14:textId="77777777" w:rsidR="000D2530" w:rsidRPr="00AD69CF" w:rsidRDefault="00AD69CF">
      <w:pPr>
        <w:ind w:left="1052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sz w:val="22"/>
          <w:szCs w:val="22"/>
        </w:rPr>
        <w:pict w14:anchorId="7B9E2013">
          <v:group id="_x0000_s1091" style="position:absolute;left:0;text-align:left;margin-left:233.15pt;margin-top:-3.05pt;width:147.4pt;height:87.3pt;z-index:-251662848;mso-position-horizontal-relative:page" coordorigin="4663,-61" coordsize="2948,1746">
            <v:shape id="_x0000_s1093" type="#_x0000_t75" style="position:absolute;left:4912;top:-61;width:2700;height:721">
              <v:imagedata r:id="rId12" o:title=""/>
            </v:shape>
            <v:shape id="_x0000_s1092" type="#_x0000_t75" style="position:absolute;left:4663;top:661;width:2462;height:1024">
              <v:imagedata r:id="rId13" o:title=""/>
            </v:shape>
            <w10:wrap anchorx="page"/>
          </v:group>
        </w:pict>
      </w:r>
      <w:r w:rsidRPr="00AD69CF">
        <w:rPr>
          <w:rFonts w:asciiTheme="minorHAnsi" w:hAnsiTheme="minorHAnsi" w:cstheme="minorHAnsi"/>
          <w:sz w:val="22"/>
          <w:szCs w:val="22"/>
        </w:rPr>
        <w:pict w14:anchorId="7C416EC3">
          <v:shape id="_x0000_s1090" type="#_x0000_t75" style="position:absolute;left:0;text-align:left;margin-left:404.65pt;margin-top:14.3pt;width:102.7pt;height:18.7pt;z-index:-251661824;mso-position-horizontal-relative:page">
            <v:imagedata r:id="rId14" o:title=""/>
            <w10:wrap anchorx="page"/>
          </v:shape>
        </w:pict>
      </w:r>
      <w:r w:rsidRPr="00AD69CF">
        <w:rPr>
          <w:rFonts w:asciiTheme="minorHAnsi" w:hAnsiTheme="minorHAnsi" w:cstheme="minorHAnsi"/>
          <w:sz w:val="22"/>
          <w:szCs w:val="22"/>
        </w:rPr>
        <w:pict w14:anchorId="75432466">
          <v:shape id="_x0000_i1056" type="#_x0000_t75" style="width:126.4pt;height:32.65pt">
            <v:imagedata r:id="rId15" o:title=""/>
          </v:shape>
        </w:pict>
      </w:r>
    </w:p>
    <w:p w14:paraId="3F1D111D" w14:textId="77777777" w:rsidR="000D2530" w:rsidRPr="00AD69CF" w:rsidRDefault="000D2530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59265AF4" w14:textId="77777777" w:rsidR="000D2530" w:rsidRPr="00AD69CF" w:rsidRDefault="00AD69CF">
      <w:pPr>
        <w:ind w:left="1043"/>
        <w:rPr>
          <w:rFonts w:asciiTheme="minorHAnsi" w:hAnsiTheme="minorHAnsi" w:cstheme="minorHAnsi"/>
          <w:sz w:val="22"/>
          <w:szCs w:val="22"/>
        </w:rPr>
        <w:sectPr w:rsidR="000D2530" w:rsidRPr="00AD69CF">
          <w:pgSz w:w="12240" w:h="15840"/>
          <w:pgMar w:top="960" w:right="860" w:bottom="280" w:left="1040" w:header="720" w:footer="720" w:gutter="0"/>
          <w:cols w:space="720"/>
        </w:sectPr>
      </w:pPr>
      <w:r w:rsidRPr="00AD69CF">
        <w:rPr>
          <w:rFonts w:asciiTheme="minorHAnsi" w:hAnsiTheme="minorHAnsi" w:cstheme="minorHAnsi"/>
          <w:sz w:val="22"/>
          <w:szCs w:val="22"/>
        </w:rPr>
        <w:pict w14:anchorId="2BD85D1C">
          <v:group id="_x0000_s1086" style="position:absolute;left:0;text-align:left;margin-left:377.3pt;margin-top:-2.05pt;width:143.2pt;height:105.25pt;z-index:-251660800;mso-position-horizontal-relative:page" coordorigin="7546,-41" coordsize="2864,2105">
            <v:shape id="_x0000_s1088" type="#_x0000_t75" style="position:absolute;left:7546;top:-41;width:2611;height:924">
              <v:imagedata r:id="rId16" o:title=""/>
            </v:shape>
            <v:shape id="_x0000_s1087" type="#_x0000_t75" style="position:absolute;left:8460;top:883;width:1950;height:1181">
              <v:imagedata r:id="rId17" o:title=""/>
            </v:shape>
            <w10:wrap anchorx="page"/>
          </v:group>
        </w:pict>
      </w:r>
      <w:r w:rsidRPr="00AD69CF">
        <w:rPr>
          <w:rFonts w:asciiTheme="minorHAnsi" w:hAnsiTheme="minorHAnsi" w:cstheme="minorHAnsi"/>
          <w:sz w:val="22"/>
          <w:szCs w:val="22"/>
        </w:rPr>
        <w:pict w14:anchorId="2678BEFC">
          <v:group id="_x0000_s1082" style="position:absolute;left:0;text-align:left;margin-left:91.45pt;margin-top:56.95pt;width:322.55pt;height:46.25pt;z-index:-251659776;mso-position-horizontal-relative:page" coordorigin="1829,1139" coordsize="6451,925">
            <v:shape id="_x0000_s1085" type="#_x0000_t75" style="position:absolute;left:1829;top:1139;width:1786;height:925">
              <v:imagedata r:id="rId18" o:title=""/>
            </v:shape>
            <v:shape id="_x0000_s1084" type="#_x0000_t75" style="position:absolute;left:3614;top:1415;width:2236;height:649">
              <v:imagedata r:id="rId19" o:title=""/>
            </v:shape>
            <v:shape id="_x0000_s1083" type="#_x0000_t75" style="position:absolute;left:5850;top:1334;width:2430;height:730">
              <v:imagedata r:id="rId20" o:title=""/>
            </v:shape>
            <w10:wrap anchorx="page"/>
          </v:group>
        </w:pict>
      </w:r>
      <w:r w:rsidRPr="00AD69CF">
        <w:rPr>
          <w:rFonts w:asciiTheme="minorHAnsi" w:hAnsiTheme="minorHAnsi" w:cstheme="minorHAnsi"/>
          <w:sz w:val="22"/>
          <w:szCs w:val="22"/>
        </w:rPr>
        <w:pict w14:anchorId="01438BCA">
          <v:shape id="_x0000_i1057" type="#_x0000_t75" style="width:104.65pt;height:44.35pt">
            <v:imagedata r:id="rId21" o:title=""/>
          </v:shape>
        </w:pict>
      </w:r>
    </w:p>
    <w:p w14:paraId="2F7C1F2E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C4E7B3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F99C83" w14:textId="77777777" w:rsidR="000D2530" w:rsidRPr="00AD69CF" w:rsidRDefault="000D2530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6DF6294D" w14:textId="77777777" w:rsidR="000D2530" w:rsidRPr="00AD69CF" w:rsidRDefault="00AD69CF">
      <w:pPr>
        <w:spacing w:before="23"/>
        <w:ind w:left="5332" w:right="5112"/>
        <w:jc w:val="center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sz w:val="22"/>
          <w:szCs w:val="22"/>
        </w:rPr>
        <w:pict w14:anchorId="17566761"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left:0;text-align:left;margin-left:21.3pt;margin-top:16.45pt;width:567.65pt;height:706.35pt;z-index:-251657728;mso-position-horizontal-relative:page;mso-position-vertical-relative:page" filled="f" stroked="f">
            <v:textbox style="mso-next-textbox:#_x0000_s1080"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800"/>
                    <w:gridCol w:w="5940"/>
                    <w:gridCol w:w="3600"/>
                  </w:tblGrid>
                  <w:tr w:rsidR="000D2530" w14:paraId="271AF2B0" w14:textId="77777777">
                    <w:trPr>
                      <w:trHeight w:hRule="exact" w:val="1690"/>
                    </w:trPr>
                    <w:tc>
                      <w:tcPr>
                        <w:tcW w:w="7740" w:type="dxa"/>
                        <w:gridSpan w:val="2"/>
                        <w:tcBorders>
                          <w:top w:val="nil"/>
                          <w:left w:val="nil"/>
                          <w:bottom w:val="single" w:sz="5" w:space="0" w:color="000000"/>
                          <w:right w:val="nil"/>
                        </w:tcBorders>
                      </w:tcPr>
                      <w:p w14:paraId="083394F0" w14:textId="77777777" w:rsidR="000D2530" w:rsidRDefault="000D2530"/>
                    </w:tc>
                    <w:tc>
                      <w:tcPr>
                        <w:tcW w:w="3600" w:type="dxa"/>
                        <w:tcBorders>
                          <w:top w:val="single" w:sz="6" w:space="0" w:color="010101"/>
                          <w:left w:val="nil"/>
                          <w:bottom w:val="single" w:sz="5" w:space="0" w:color="000000"/>
                          <w:right w:val="single" w:sz="6" w:space="0" w:color="010101"/>
                        </w:tcBorders>
                      </w:tcPr>
                      <w:p w14:paraId="3DE57735" w14:textId="5C280AB1" w:rsidR="000D2530" w:rsidRDefault="000D2530">
                        <w:pPr>
                          <w:spacing w:before="56"/>
                          <w:ind w:left="152" w:right="114"/>
                          <w:jc w:val="both"/>
                          <w:rPr>
                            <w:rFonts w:ascii="Gill Sans MT" w:eastAsia="Gill Sans MT" w:hAnsi="Gill Sans MT" w:cs="Gill Sans MT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0D2530" w14:paraId="252A227A" w14:textId="77777777">
                    <w:trPr>
                      <w:trHeight w:hRule="exact" w:val="516"/>
                    </w:trPr>
                    <w:tc>
                      <w:tcPr>
                        <w:tcW w:w="1800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4FDD19E3" w14:textId="77777777" w:rsidR="000D2530" w:rsidRDefault="000D2530">
                        <w:pPr>
                          <w:spacing w:before="11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14:paraId="7036EC09" w14:textId="77777777" w:rsidR="000D2530" w:rsidRDefault="00AD69CF">
                        <w:pPr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Professional</w:t>
                        </w:r>
                      </w:p>
                    </w:tc>
                    <w:tc>
                      <w:tcPr>
                        <w:tcW w:w="9540" w:type="dxa"/>
                        <w:gridSpan w:val="2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14:paraId="0609F58E" w14:textId="77777777" w:rsidR="000D2530" w:rsidRDefault="000D2530">
                        <w:pPr>
                          <w:spacing w:before="9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14:paraId="471E0BCC" w14:textId="77777777" w:rsidR="000D2530" w:rsidRDefault="00AD69CF">
                        <w:pPr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Experienced</w:t>
                        </w:r>
                        <w:r>
                          <w:rPr>
                            <w:spacing w:val="-1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chef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with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a focus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private</w:t>
                        </w:r>
                        <w:r>
                          <w:rPr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club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dining</w:t>
                        </w:r>
                        <w:r>
                          <w:rPr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seeks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the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position</w:t>
                        </w:r>
                        <w:r>
                          <w:rPr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sous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chef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with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New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Orleans</w:t>
                        </w:r>
                      </w:p>
                      <w:p w14:paraId="66B76853" w14:textId="77777777" w:rsidR="000D2530" w:rsidRDefault="00AD69CF">
                        <w:pPr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Acad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Culinary</w:t>
                        </w:r>
                        <w:r>
                          <w:rPr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Arts.</w:t>
                        </w:r>
                      </w:p>
                    </w:tc>
                  </w:tr>
                  <w:tr w:rsidR="000D2530" w14:paraId="7FFCF22B" w14:textId="77777777">
                    <w:trPr>
                      <w:trHeight w:hRule="exact" w:val="507"/>
                    </w:trPr>
                    <w:tc>
                      <w:tcPr>
                        <w:tcW w:w="1800" w:type="dxa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C79727E" w14:textId="77777777" w:rsidR="000D2530" w:rsidRDefault="00AD69CF">
                        <w:pPr>
                          <w:spacing w:line="240" w:lineRule="exact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Objective</w:t>
                        </w:r>
                      </w:p>
                    </w:tc>
                    <w:tc>
                      <w:tcPr>
                        <w:tcW w:w="9540" w:type="dxa"/>
                        <w:gridSpan w:val="2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A2A3340" w14:textId="77777777" w:rsidR="000D2530" w:rsidRDefault="000D2530"/>
                    </w:tc>
                  </w:tr>
                  <w:tr w:rsidR="000D2530" w14:paraId="431E30E5" w14:textId="77777777">
                    <w:trPr>
                      <w:trHeight w:hRule="exact" w:val="515"/>
                    </w:trPr>
                    <w:tc>
                      <w:tcPr>
                        <w:tcW w:w="1800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25E3463F" w14:textId="77777777" w:rsidR="000D2530" w:rsidRDefault="000D2530">
                        <w:pPr>
                          <w:spacing w:before="9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14:paraId="1B0AA4A6" w14:textId="77777777" w:rsidR="000D2530" w:rsidRDefault="00AD69CF">
                        <w:pPr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Professional</w:t>
                        </w:r>
                      </w:p>
                    </w:tc>
                    <w:tc>
                      <w:tcPr>
                        <w:tcW w:w="9540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025B2BE8" w14:textId="77777777" w:rsidR="000D2530" w:rsidRDefault="000D2530">
                        <w:pPr>
                          <w:spacing w:before="8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14:paraId="7EB00E36" w14:textId="77777777" w:rsidR="000D2530" w:rsidRDefault="00AD69CF">
                        <w:pPr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Governor’s</w:t>
                        </w:r>
                        <w:r>
                          <w:rPr>
                            <w:b/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Country</w:t>
                        </w:r>
                        <w:r>
                          <w:rPr>
                            <w:b/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Club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 xml:space="preserve">                                                                                       </w:t>
                        </w:r>
                        <w:r>
                          <w:rPr>
                            <w:b/>
                            <w:spacing w:val="4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Westchest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r,</w:t>
                        </w:r>
                        <w:r>
                          <w:rPr>
                            <w:spacing w:val="-1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NY</w:t>
                        </w:r>
                      </w:p>
                    </w:tc>
                  </w:tr>
                  <w:tr w:rsidR="000D2530" w14:paraId="09966F7E" w14:textId="77777777">
                    <w:trPr>
                      <w:trHeight w:hRule="exact" w:val="252"/>
                    </w:trPr>
                    <w:tc>
                      <w:tcPr>
                        <w:tcW w:w="1800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784694BC" w14:textId="77777777" w:rsidR="000D2530" w:rsidRDefault="00AD69CF">
                        <w:pPr>
                          <w:spacing w:line="240" w:lineRule="exact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Experien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e</w:t>
                        </w:r>
                      </w:p>
                    </w:tc>
                    <w:tc>
                      <w:tcPr>
                        <w:tcW w:w="9540" w:type="dxa"/>
                        <w:gridSpan w:val="2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46C4DE71" w14:textId="77777777" w:rsidR="000D2530" w:rsidRDefault="00AD69CF">
                        <w:pPr>
                          <w:spacing w:line="240" w:lineRule="exact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Food</w:t>
                        </w:r>
                        <w:r>
                          <w:rPr>
                            <w:b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&amp;</w:t>
                        </w:r>
                        <w:r>
                          <w:rPr>
                            <w:b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Beverage</w:t>
                        </w:r>
                        <w:r>
                          <w:rPr>
                            <w:b/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Direct</w:t>
                        </w:r>
                        <w:r>
                          <w:rPr>
                            <w:b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r/</w:t>
                        </w:r>
                        <w:r>
                          <w:rPr>
                            <w:b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Executive</w:t>
                        </w:r>
                        <w:r>
                          <w:rPr>
                            <w:b/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Chef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 xml:space="preserve">                                                           </w:t>
                        </w:r>
                        <w:r>
                          <w:rPr>
                            <w:b/>
                            <w:spacing w:val="3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10/06-</w:t>
                        </w:r>
                        <w:r>
                          <w:rPr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Present</w:t>
                        </w:r>
                      </w:p>
                    </w:tc>
                  </w:tr>
                  <w:tr w:rsidR="000D2530" w14:paraId="7E036DF2" w14:textId="77777777">
                    <w:trPr>
                      <w:trHeight w:hRule="exact" w:val="1391"/>
                    </w:trPr>
                    <w:tc>
                      <w:tcPr>
                        <w:tcW w:w="1800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6B3FF177" w14:textId="77777777" w:rsidR="000D2530" w:rsidRDefault="000D2530"/>
                    </w:tc>
                    <w:tc>
                      <w:tcPr>
                        <w:tcW w:w="9540" w:type="dxa"/>
                        <w:gridSpan w:val="2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0F1F4105" w14:textId="77777777" w:rsidR="000D2530" w:rsidRDefault="00AD69CF">
                        <w:pPr>
                          <w:spacing w:line="240" w:lineRule="exact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Directed</w:t>
                        </w:r>
                        <w:r>
                          <w:rPr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all clubh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z w:val="22"/>
                            <w:szCs w:val="22"/>
                          </w:rPr>
                          <w:t>use</w:t>
                        </w:r>
                        <w:r>
                          <w:rPr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op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rations</w:t>
                        </w:r>
                        <w:r>
                          <w:rPr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for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3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mber</w:t>
                        </w:r>
                        <w:r>
                          <w:rPr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private</w:t>
                        </w:r>
                        <w:r>
                          <w:rPr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club</w:t>
                        </w:r>
                      </w:p>
                      <w:p w14:paraId="3D0E07C0" w14:textId="77777777" w:rsidR="000D2530" w:rsidRDefault="00AD69CF">
                        <w:pPr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Created</w:t>
                        </w:r>
                        <w:r>
                          <w:rPr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le</w:t>
                        </w:r>
                        <w:r>
                          <w:rPr>
                            <w:sz w:val="22"/>
                            <w:szCs w:val="22"/>
                          </w:rPr>
                          <w:t>mented</w:t>
                        </w:r>
                        <w:r>
                          <w:rPr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account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ng</w:t>
                        </w:r>
                        <w:r>
                          <w:rPr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cost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control</w:t>
                        </w:r>
                        <w:r>
                          <w:rPr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operations</w:t>
                        </w:r>
                      </w:p>
                      <w:p w14:paraId="5E4C2DA9" w14:textId="77777777" w:rsidR="000D2530" w:rsidRDefault="00AD69CF">
                        <w:pPr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Trained</w:t>
                        </w:r>
                        <w:r>
                          <w:rPr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staff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50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serv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ce,</w:t>
                        </w:r>
                        <w:r>
                          <w:rPr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kitchen</w:t>
                        </w:r>
                        <w:r>
                          <w:rPr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pr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z w:val="22"/>
                            <w:szCs w:val="22"/>
                          </w:rPr>
                          <w:t>cedures</w:t>
                        </w:r>
                        <w:r>
                          <w:rPr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State of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NY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sanitation</w:t>
                        </w:r>
                        <w:r>
                          <w:rPr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standards</w:t>
                        </w:r>
                      </w:p>
                      <w:p w14:paraId="2B808F3A" w14:textId="77777777" w:rsidR="000D2530" w:rsidRDefault="00AD69CF">
                        <w:pPr>
                          <w:tabs>
                            <w:tab w:val="left" w:pos="460"/>
                          </w:tabs>
                          <w:spacing w:before="4" w:line="240" w:lineRule="exact"/>
                          <w:ind w:left="462" w:right="297" w:hanging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21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ab/>
                          <w:t>Assisted</w:t>
                        </w:r>
                        <w:r>
                          <w:rPr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Executive</w:t>
                        </w:r>
                        <w:r>
                          <w:rPr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Board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House</w:t>
                        </w:r>
                        <w:r>
                          <w:rPr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Committee</w:t>
                        </w:r>
                        <w:r>
                          <w:rPr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streamlining</w:t>
                        </w:r>
                        <w:r>
                          <w:rPr>
                            <w:spacing w:val="-1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all in-house</w:t>
                        </w:r>
                        <w:r>
                          <w:rPr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sz w:val="22"/>
                            <w:szCs w:val="22"/>
                          </w:rPr>
                          <w:t>rocedures</w:t>
                        </w:r>
                        <w:r>
                          <w:rPr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involving food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z w:val="22"/>
                            <w:szCs w:val="22"/>
                          </w:rPr>
                          <w:t>rchasing,</w:t>
                        </w:r>
                        <w:r>
                          <w:rPr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event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sc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sz w:val="22"/>
                            <w:szCs w:val="22"/>
                          </w:rPr>
                          <w:t>eduling,</w:t>
                        </w:r>
                        <w:r>
                          <w:rPr>
                            <w:spacing w:val="-1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hiri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traini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procedures</w:t>
                        </w:r>
                      </w:p>
                    </w:tc>
                  </w:tr>
                  <w:tr w:rsidR="000D2530" w14:paraId="5CEA1137" w14:textId="77777777">
                    <w:trPr>
                      <w:trHeight w:hRule="exact" w:val="380"/>
                    </w:trPr>
                    <w:tc>
                      <w:tcPr>
                        <w:tcW w:w="1800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649DE0DC" w14:textId="77777777" w:rsidR="000D2530" w:rsidRDefault="000D2530"/>
                    </w:tc>
                    <w:tc>
                      <w:tcPr>
                        <w:tcW w:w="9540" w:type="dxa"/>
                        <w:gridSpan w:val="2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17C8532F" w14:textId="77777777" w:rsidR="000D2530" w:rsidRDefault="000D2530">
                        <w:pPr>
                          <w:spacing w:before="5" w:line="100" w:lineRule="exact"/>
                          <w:rPr>
                            <w:sz w:val="11"/>
                            <w:szCs w:val="11"/>
                          </w:rPr>
                        </w:pPr>
                      </w:p>
                      <w:p w14:paraId="7B2BDDD4" w14:textId="77777777" w:rsidR="000D2530" w:rsidRDefault="00AD69CF">
                        <w:pPr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Longfellow’s</w:t>
                        </w:r>
                        <w:r>
                          <w:rPr>
                            <w:b/>
                            <w:spacing w:val="-1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Inn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 xml:space="preserve">                                                                                                        </w:t>
                        </w:r>
                        <w:r>
                          <w:rPr>
                            <w:b/>
                            <w:spacing w:val="4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Balti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ore,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MD</w:t>
                        </w:r>
                      </w:p>
                    </w:tc>
                  </w:tr>
                  <w:tr w:rsidR="000D2530" w14:paraId="4C3634B2" w14:textId="77777777">
                    <w:trPr>
                      <w:trHeight w:hRule="exact" w:val="253"/>
                    </w:trPr>
                    <w:tc>
                      <w:tcPr>
                        <w:tcW w:w="1800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1AA346EC" w14:textId="77777777" w:rsidR="000D2530" w:rsidRDefault="000D2530"/>
                    </w:tc>
                    <w:tc>
                      <w:tcPr>
                        <w:tcW w:w="9540" w:type="dxa"/>
                        <w:gridSpan w:val="2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04E47A58" w14:textId="77777777" w:rsidR="000D2530" w:rsidRDefault="00AD69CF">
                        <w:pPr>
                          <w:spacing w:line="240" w:lineRule="exact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Executive</w:t>
                        </w:r>
                        <w:r>
                          <w:rPr>
                            <w:b/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hef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 xml:space="preserve">                                                                                                           </w:t>
                        </w:r>
                        <w:r>
                          <w:rPr>
                            <w:b/>
                            <w:spacing w:val="5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08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/</w:t>
                        </w:r>
                        <w:r>
                          <w:rPr>
                            <w:sz w:val="22"/>
                            <w:szCs w:val="22"/>
                          </w:rPr>
                          <w:t>04-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sz w:val="22"/>
                            <w:szCs w:val="22"/>
                          </w:rPr>
                          <w:t>/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sz w:val="22"/>
                            <w:szCs w:val="22"/>
                          </w:rPr>
                          <w:t>6</w:t>
                        </w:r>
                      </w:p>
                    </w:tc>
                  </w:tr>
                  <w:tr w:rsidR="000D2530" w14:paraId="0BDBCDF9" w14:textId="77777777">
                    <w:trPr>
                      <w:trHeight w:hRule="exact" w:val="2150"/>
                    </w:trPr>
                    <w:tc>
                      <w:tcPr>
                        <w:tcW w:w="1800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56906961" w14:textId="77777777" w:rsidR="000D2530" w:rsidRDefault="000D2530"/>
                    </w:tc>
                    <w:tc>
                      <w:tcPr>
                        <w:tcW w:w="9540" w:type="dxa"/>
                        <w:gridSpan w:val="2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7D278A79" w14:textId="77777777" w:rsidR="000D2530" w:rsidRDefault="00AD69CF">
                        <w:pPr>
                          <w:spacing w:line="240" w:lineRule="exact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Updated</w:t>
                        </w:r>
                        <w:r>
                          <w:rPr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operational</w:t>
                        </w:r>
                        <w:r>
                          <w:rPr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polic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procedures</w:t>
                        </w:r>
                        <w:r>
                          <w:rPr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for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historic</w:t>
                        </w:r>
                        <w:r>
                          <w:rPr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inn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with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z w:val="22"/>
                            <w:szCs w:val="22"/>
                          </w:rPr>
                          <w:t>ales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excess</w:t>
                        </w:r>
                        <w:r>
                          <w:rPr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five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illion</w:t>
                        </w:r>
                      </w:p>
                      <w:p w14:paraId="70F834CC" w14:textId="77777777" w:rsidR="000D2530" w:rsidRDefault="00AD69CF">
                        <w:pPr>
                          <w:spacing w:line="240" w:lineRule="exact"/>
                          <w:ind w:left="46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dollars</w:t>
                        </w:r>
                      </w:p>
                      <w:p w14:paraId="7D0E653A" w14:textId="77777777" w:rsidR="000D2530" w:rsidRDefault="00AD69CF">
                        <w:pPr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Increa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food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sales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by 10%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while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reducing</w:t>
                        </w:r>
                        <w:r>
                          <w:rPr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overall</w:t>
                        </w:r>
                        <w:r>
                          <w:rPr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operational</w:t>
                        </w:r>
                        <w:r>
                          <w:rPr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expenses</w:t>
                        </w:r>
                      </w:p>
                      <w:p w14:paraId="2C4E4A4C" w14:textId="77777777" w:rsidR="000D2530" w:rsidRDefault="00AD69CF">
                        <w:pPr>
                          <w:tabs>
                            <w:tab w:val="left" w:pos="460"/>
                          </w:tabs>
                          <w:ind w:left="462" w:right="304" w:hanging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21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ab/>
                          <w:t>Developed</w:t>
                        </w:r>
                        <w:r>
                          <w:rPr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HACCP</w:t>
                        </w:r>
                        <w:r>
                          <w:rPr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plan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for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Fo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&amp;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Beverage</w:t>
                        </w:r>
                        <w:r>
                          <w:rPr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outl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ts</w:t>
                        </w:r>
                        <w:r>
                          <w:rPr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ensuring</w:t>
                        </w:r>
                        <w:r>
                          <w:rPr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that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state and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federal</w:t>
                        </w:r>
                        <w:r>
                          <w:rPr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food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ha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z w:val="22"/>
                            <w:szCs w:val="22"/>
                          </w:rPr>
                          <w:t>ling procedures</w:t>
                        </w:r>
                        <w:r>
                          <w:rPr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were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met</w:t>
                        </w:r>
                      </w:p>
                      <w:p w14:paraId="5285128F" w14:textId="77777777" w:rsidR="000D2530" w:rsidRDefault="00AD69CF">
                        <w:pPr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Created</w:t>
                        </w:r>
                        <w:r>
                          <w:rPr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fina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>cial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budgets</w:t>
                        </w:r>
                        <w:r>
                          <w:rPr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for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all food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z w:val="22"/>
                            <w:szCs w:val="22"/>
                          </w:rPr>
                          <w:t>tlets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while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responsible</w:t>
                        </w:r>
                        <w:r>
                          <w:rPr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for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sz w:val="22"/>
                            <w:szCs w:val="22"/>
                          </w:rPr>
                          <w:t>rofits</w:t>
                        </w:r>
                        <w:r>
                          <w:rPr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lo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(P&amp;L)</w:t>
                        </w:r>
                      </w:p>
                      <w:p w14:paraId="5625E6B1" w14:textId="77777777" w:rsidR="000D2530" w:rsidRDefault="00AD69CF">
                        <w:pPr>
                          <w:spacing w:line="240" w:lineRule="exact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Conceptualized</w:t>
                        </w:r>
                        <w:r>
                          <w:rPr>
                            <w:spacing w:val="-1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special</w:t>
                        </w:r>
                        <w:r>
                          <w:rPr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dishes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promotion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ite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s using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local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y grown</w:t>
                        </w:r>
                        <w:r>
                          <w:rPr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organ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products</w:t>
                        </w:r>
                      </w:p>
                      <w:p w14:paraId="070FFFFA" w14:textId="77777777" w:rsidR="000D2530" w:rsidRDefault="00AD69CF">
                        <w:pPr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Hired,</w:t>
                        </w:r>
                        <w:r>
                          <w:rPr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trained</w:t>
                        </w:r>
                        <w:r>
                          <w:rPr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supervi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36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full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e staff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sz w:val="22"/>
                            <w:szCs w:val="22"/>
                          </w:rPr>
                          <w:t>ers</w:t>
                        </w:r>
                        <w:r>
                          <w:rPr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co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procedur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</w:p>
                    </w:tc>
                  </w:tr>
                  <w:tr w:rsidR="000D2530" w14:paraId="23E00E65" w14:textId="77777777">
                    <w:trPr>
                      <w:trHeight w:hRule="exact" w:val="632"/>
                    </w:trPr>
                    <w:tc>
                      <w:tcPr>
                        <w:tcW w:w="1800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0A798D1F" w14:textId="77777777" w:rsidR="000D2530" w:rsidRDefault="000D2530"/>
                    </w:tc>
                    <w:tc>
                      <w:tcPr>
                        <w:tcW w:w="9540" w:type="dxa"/>
                        <w:gridSpan w:val="2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7427928F" w14:textId="77777777" w:rsidR="000D2530" w:rsidRDefault="000D2530">
                        <w:pPr>
                          <w:spacing w:before="5" w:line="100" w:lineRule="exact"/>
                          <w:rPr>
                            <w:sz w:val="11"/>
                            <w:szCs w:val="11"/>
                          </w:rPr>
                        </w:pPr>
                      </w:p>
                      <w:p w14:paraId="2D2E6FE9" w14:textId="77777777" w:rsidR="000D2530" w:rsidRDefault="00AD69CF">
                        <w:pPr>
                          <w:ind w:left="10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The</w:t>
                        </w:r>
                        <w:r>
                          <w:rPr>
                            <w:b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Balsam</w:t>
                        </w:r>
                        <w:r>
                          <w:rPr>
                            <w:b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Grand</w:t>
                        </w:r>
                        <w:r>
                          <w:rPr>
                            <w:b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Res</w:t>
                        </w:r>
                        <w:r>
                          <w:rPr>
                            <w:b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rt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 xml:space="preserve">                                                                                      </w:t>
                        </w:r>
                        <w:r>
                          <w:rPr>
                            <w:b/>
                            <w:spacing w:val="4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Lin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oln,</w:t>
                        </w:r>
                        <w:r>
                          <w:rPr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NH</w:t>
                        </w:r>
                      </w:p>
                      <w:p w14:paraId="69881023" w14:textId="77777777" w:rsidR="000D2530" w:rsidRDefault="00AD69CF">
                        <w:pPr>
                          <w:ind w:left="10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Chef/Gar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b/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 xml:space="preserve">Manger                                                                                                </w:t>
                        </w:r>
                        <w:r>
                          <w:rPr>
                            <w:b/>
                            <w:spacing w:val="4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01/02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>08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/</w:t>
                        </w:r>
                        <w:r>
                          <w:rPr>
                            <w:sz w:val="22"/>
                            <w:szCs w:val="22"/>
                          </w:rPr>
                          <w:t>04</w:t>
                        </w:r>
                      </w:p>
                    </w:tc>
                  </w:tr>
                  <w:tr w:rsidR="000D2530" w14:paraId="5F592C1D" w14:textId="77777777">
                    <w:trPr>
                      <w:trHeight w:hRule="exact" w:val="1645"/>
                    </w:trPr>
                    <w:tc>
                      <w:tcPr>
                        <w:tcW w:w="1800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6594FFF2" w14:textId="77777777" w:rsidR="000D2530" w:rsidRDefault="000D2530"/>
                    </w:tc>
                    <w:tc>
                      <w:tcPr>
                        <w:tcW w:w="9540" w:type="dxa"/>
                        <w:gridSpan w:val="2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202BDD27" w14:textId="77777777" w:rsidR="000D2530" w:rsidRDefault="00AD69CF">
                        <w:pPr>
                          <w:spacing w:line="240" w:lineRule="exact"/>
                          <w:ind w:left="10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Designed</w:t>
                        </w:r>
                        <w:r>
                          <w:rPr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nus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reci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sz w:val="22"/>
                            <w:szCs w:val="22"/>
                          </w:rPr>
                          <w:t>es</w:t>
                        </w:r>
                        <w:r>
                          <w:rPr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for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cold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z w:val="22"/>
                            <w:szCs w:val="22"/>
                          </w:rPr>
                          <w:t>od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ite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inc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uding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ice carvings</w:t>
                        </w:r>
                        <w:r>
                          <w:rPr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displa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at F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z w:val="22"/>
                            <w:szCs w:val="22"/>
                          </w:rPr>
                          <w:t>ur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Dia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ond</w:t>
                        </w:r>
                      </w:p>
                      <w:p w14:paraId="4DCFECC5" w14:textId="77777777" w:rsidR="000D2530" w:rsidRDefault="00AD69CF">
                        <w:pPr>
                          <w:ind w:left="46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Resort</w:t>
                        </w:r>
                        <w:r>
                          <w:rPr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spec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ia</w:t>
                        </w:r>
                        <w:r>
                          <w:rPr>
                            <w:sz w:val="22"/>
                            <w:szCs w:val="22"/>
                          </w:rPr>
                          <w:t>lizing</w:t>
                        </w:r>
                        <w:r>
                          <w:rPr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classical French</w:t>
                        </w:r>
                        <w:r>
                          <w:rPr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cu</w:t>
                        </w:r>
                        <w:r>
                          <w:rPr>
                            <w:sz w:val="22"/>
                            <w:szCs w:val="22"/>
                          </w:rPr>
                          <w:t>isine</w:t>
                        </w:r>
                      </w:p>
                      <w:p w14:paraId="3CBB25F9" w14:textId="77777777" w:rsidR="000D2530" w:rsidRDefault="00AD69CF">
                        <w:pPr>
                          <w:tabs>
                            <w:tab w:val="left" w:pos="460"/>
                          </w:tabs>
                          <w:ind w:left="461" w:right="172" w:hanging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21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ab/>
                          <w:t>Maintained</w:t>
                        </w:r>
                        <w:r>
                          <w:rPr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below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budget</w:t>
                        </w:r>
                        <w:r>
                          <w:rPr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expenses</w:t>
                        </w:r>
                        <w:r>
                          <w:rPr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through</w:t>
                        </w:r>
                        <w:r>
                          <w:rPr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accurate</w:t>
                        </w:r>
                        <w:r>
                          <w:rPr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ating,</w:t>
                        </w:r>
                        <w:r>
                          <w:rPr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purchasing</w:t>
                        </w:r>
                        <w:r>
                          <w:rPr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cost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effective</w:t>
                        </w:r>
                        <w:r>
                          <w:rPr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operating procedures</w:t>
                        </w:r>
                      </w:p>
                      <w:p w14:paraId="72AC8437" w14:textId="77777777" w:rsidR="000D2530" w:rsidRDefault="00AD69CF">
                        <w:pPr>
                          <w:tabs>
                            <w:tab w:val="left" w:pos="460"/>
                          </w:tabs>
                          <w:ind w:left="461" w:right="360" w:hanging="36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21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ab/>
                          <w:t>Trained</w:t>
                        </w:r>
                        <w:r>
                          <w:rPr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service</w:t>
                        </w:r>
                        <w:r>
                          <w:rPr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staff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25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to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provide</w:t>
                        </w:r>
                        <w:r>
                          <w:rPr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guests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with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exceptional</w:t>
                        </w:r>
                        <w:r>
                          <w:rPr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din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experience</w:t>
                        </w:r>
                        <w:r>
                          <w:rPr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throu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pro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fi</w:t>
                        </w:r>
                        <w:r>
                          <w:rPr>
                            <w:sz w:val="22"/>
                            <w:szCs w:val="22"/>
                          </w:rPr>
                          <w:t>cient service</w:t>
                        </w:r>
                        <w:r>
                          <w:rPr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z w:val="22"/>
                            <w:szCs w:val="22"/>
                          </w:rPr>
                          <w:t>uggestive</w:t>
                        </w:r>
                        <w:r>
                          <w:rPr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selling</w:t>
                        </w:r>
                        <w:r>
                          <w:rPr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techniques</w:t>
                        </w:r>
                      </w:p>
                    </w:tc>
                  </w:tr>
                  <w:tr w:rsidR="000D2530" w14:paraId="302F459E" w14:textId="77777777">
                    <w:trPr>
                      <w:trHeight w:hRule="exact" w:val="632"/>
                    </w:trPr>
                    <w:tc>
                      <w:tcPr>
                        <w:tcW w:w="1800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7AFE315E" w14:textId="77777777" w:rsidR="000D2530" w:rsidRDefault="000D2530"/>
                    </w:tc>
                    <w:tc>
                      <w:tcPr>
                        <w:tcW w:w="9540" w:type="dxa"/>
                        <w:gridSpan w:val="2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04B8E561" w14:textId="77777777" w:rsidR="000D2530" w:rsidRDefault="000D2530">
                        <w:pPr>
                          <w:spacing w:before="4" w:line="100" w:lineRule="exact"/>
                          <w:rPr>
                            <w:sz w:val="11"/>
                            <w:szCs w:val="11"/>
                          </w:rPr>
                        </w:pPr>
                      </w:p>
                      <w:p w14:paraId="44446206" w14:textId="77777777" w:rsidR="000D2530" w:rsidRDefault="00AD69CF">
                        <w:pPr>
                          <w:ind w:left="10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Cranston</w:t>
                        </w:r>
                        <w:r>
                          <w:rPr>
                            <w:b/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Country</w:t>
                        </w:r>
                        <w:r>
                          <w:rPr>
                            <w:b/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Club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 xml:space="preserve">                                                                                            </w:t>
                        </w:r>
                        <w:r>
                          <w:rPr>
                            <w:b/>
                            <w:spacing w:val="5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Cra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>st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RI</w:t>
                        </w:r>
                      </w:p>
                      <w:p w14:paraId="0E716B55" w14:textId="77777777" w:rsidR="000D2530" w:rsidRDefault="00AD69CF">
                        <w:pPr>
                          <w:ind w:left="10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Assistant</w:t>
                        </w:r>
                        <w:r>
                          <w:rPr>
                            <w:b/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b/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us</w:t>
                        </w:r>
                        <w:r>
                          <w:rPr>
                            <w:b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 xml:space="preserve">Chef                                                                                                   </w:t>
                        </w:r>
                        <w:r>
                          <w:rPr>
                            <w:b/>
                            <w:spacing w:val="5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08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/</w:t>
                        </w:r>
                        <w:r>
                          <w:rPr>
                            <w:sz w:val="22"/>
                            <w:szCs w:val="22"/>
                          </w:rPr>
                          <w:t>00-01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/</w:t>
                        </w:r>
                        <w:r>
                          <w:rPr>
                            <w:sz w:val="22"/>
                            <w:szCs w:val="22"/>
                          </w:rPr>
                          <w:t>02</w:t>
                        </w:r>
                      </w:p>
                    </w:tc>
                  </w:tr>
                  <w:tr w:rsidR="000D2530" w14:paraId="09D8F4F2" w14:textId="77777777">
                    <w:trPr>
                      <w:trHeight w:hRule="exact" w:val="1521"/>
                    </w:trPr>
                    <w:tc>
                      <w:tcPr>
                        <w:tcW w:w="1800" w:type="dxa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208E788C" w14:textId="77777777" w:rsidR="000D2530" w:rsidRDefault="000D2530"/>
                    </w:tc>
                    <w:tc>
                      <w:tcPr>
                        <w:tcW w:w="9540" w:type="dxa"/>
                        <w:gridSpan w:val="2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14B3448A" w14:textId="77777777" w:rsidR="000D2530" w:rsidRDefault="00AD69CF">
                        <w:pPr>
                          <w:spacing w:line="240" w:lineRule="exact"/>
                          <w:ind w:left="10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Assis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the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executive</w:t>
                        </w:r>
                        <w:r>
                          <w:rPr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chef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with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all areas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food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production</w:t>
                        </w:r>
                        <w:r>
                          <w:rPr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for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150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seat dining</w:t>
                        </w:r>
                        <w:r>
                          <w:rPr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facility</w:t>
                        </w:r>
                      </w:p>
                      <w:p w14:paraId="3C592605" w14:textId="77777777" w:rsidR="000D2530" w:rsidRDefault="00AD69CF">
                        <w:pPr>
                          <w:ind w:left="10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Prepared</w:t>
                        </w:r>
                        <w:r>
                          <w:rPr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grilled</w:t>
                        </w:r>
                        <w:r>
                          <w:rPr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food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dai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y at poolside</w:t>
                        </w:r>
                        <w:r>
                          <w:rPr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restaurant</w:t>
                        </w:r>
                        <w:r>
                          <w:rPr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for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200+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guests</w:t>
                        </w:r>
                      </w:p>
                      <w:p w14:paraId="43145706" w14:textId="77777777" w:rsidR="000D2530" w:rsidRDefault="00AD69CF">
                        <w:pPr>
                          <w:spacing w:line="240" w:lineRule="exact"/>
                          <w:ind w:left="10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Supervised</w:t>
                        </w:r>
                        <w:r>
                          <w:rPr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team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seven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servers</w:t>
                        </w:r>
                        <w:r>
                          <w:rPr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for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poo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side</w:t>
                        </w:r>
                        <w:r>
                          <w:rPr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restaurant</w:t>
                        </w:r>
                        <w:r>
                          <w:rPr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serving</w:t>
                        </w:r>
                        <w:r>
                          <w:rPr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American</w:t>
                        </w:r>
                        <w:r>
                          <w:rPr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cuisine</w:t>
                        </w:r>
                      </w:p>
                      <w:p w14:paraId="7E5B4669" w14:textId="77777777" w:rsidR="000D2530" w:rsidRDefault="00AD69CF">
                        <w:pPr>
                          <w:ind w:left="10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Overs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all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spects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res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aurant</w:t>
                        </w:r>
                        <w:r>
                          <w:rPr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opening</w:t>
                        </w:r>
                        <w:r>
                          <w:rPr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closing</w:t>
                        </w:r>
                        <w:r>
                          <w:rPr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ensuring</w:t>
                        </w:r>
                        <w:r>
                          <w:rPr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pr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op</w:t>
                        </w:r>
                        <w:r>
                          <w:rPr>
                            <w:sz w:val="22"/>
                            <w:szCs w:val="22"/>
                          </w:rPr>
                          <w:t>er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sanitation</w:t>
                        </w:r>
                        <w:r>
                          <w:rPr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standards</w:t>
                        </w:r>
                      </w:p>
                      <w:p w14:paraId="0EA9240E" w14:textId="77777777" w:rsidR="000D2530" w:rsidRDefault="00AD69CF">
                        <w:pPr>
                          <w:ind w:left="10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   </w:t>
                        </w:r>
                        <w:r>
                          <w:rPr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Provided</w:t>
                        </w:r>
                        <w:r>
                          <w:rPr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>ovative</w:t>
                        </w:r>
                        <w:r>
                          <w:rPr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enu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develop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ent</w:t>
                        </w:r>
                        <w:r>
                          <w:rPr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sz w:val="22"/>
                            <w:szCs w:val="22"/>
                          </w:rPr>
                          <w:t>y stand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rd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zing</w:t>
                        </w:r>
                        <w:r>
                          <w:rPr>
                            <w:spacing w:val="-1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recipes</w:t>
                        </w:r>
                        <w:r>
                          <w:rPr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establishi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port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co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>trol</w:t>
                        </w:r>
                      </w:p>
                    </w:tc>
                  </w:tr>
                  <w:tr w:rsidR="000D2530" w14:paraId="2EAEC44E" w14:textId="77777777">
                    <w:trPr>
                      <w:trHeight w:hRule="exact" w:val="516"/>
                    </w:trPr>
                    <w:tc>
                      <w:tcPr>
                        <w:tcW w:w="1800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6339A2CE" w14:textId="77777777" w:rsidR="000D2530" w:rsidRDefault="000D2530">
                        <w:pPr>
                          <w:spacing w:before="11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14:paraId="3527B033" w14:textId="77777777" w:rsidR="000D2530" w:rsidRDefault="00AD69CF">
                        <w:pPr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Education</w:t>
                        </w:r>
                        <w:r>
                          <w:rPr>
                            <w:b/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&amp;</w:t>
                        </w:r>
                      </w:p>
                    </w:tc>
                    <w:tc>
                      <w:tcPr>
                        <w:tcW w:w="5940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nil"/>
                        </w:tcBorders>
                      </w:tcPr>
                      <w:p w14:paraId="4E9F5591" w14:textId="77777777" w:rsidR="000D2530" w:rsidRDefault="000D2530">
                        <w:pPr>
                          <w:spacing w:before="9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14:paraId="51A268A0" w14:textId="77777777" w:rsidR="000D2530" w:rsidRDefault="00AD69CF">
                        <w:pPr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Johnson</w:t>
                        </w:r>
                        <w:r>
                          <w:rPr>
                            <w:b/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&amp;</w:t>
                        </w:r>
                        <w:r>
                          <w:rPr>
                            <w:b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Wales</w:t>
                        </w:r>
                        <w:r>
                          <w:rPr>
                            <w:b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Univ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rsity</w:t>
                        </w:r>
                      </w:p>
                    </w:tc>
                    <w:tc>
                      <w:tcPr>
                        <w:tcW w:w="3600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single" w:sz="5" w:space="0" w:color="000000"/>
                        </w:tcBorders>
                      </w:tcPr>
                      <w:p w14:paraId="5E94B0DE" w14:textId="77777777" w:rsidR="000D2530" w:rsidRDefault="000D2530">
                        <w:pPr>
                          <w:spacing w:before="9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14:paraId="09522053" w14:textId="77777777" w:rsidR="000D2530" w:rsidRDefault="00AD69CF">
                        <w:pPr>
                          <w:ind w:left="147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North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Mia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i,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FL</w:t>
                        </w:r>
                      </w:p>
                    </w:tc>
                  </w:tr>
                  <w:tr w:rsidR="000D2530" w14:paraId="3AA7B0CB" w14:textId="77777777">
                    <w:trPr>
                      <w:trHeight w:hRule="exact" w:val="630"/>
                    </w:trPr>
                    <w:tc>
                      <w:tcPr>
                        <w:tcW w:w="1800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14:paraId="01ADA800" w14:textId="77777777" w:rsidR="000D2530" w:rsidRDefault="00AD69CF">
                        <w:pPr>
                          <w:spacing w:line="240" w:lineRule="exact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Certificatio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5940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nil"/>
                        </w:tcBorders>
                      </w:tcPr>
                      <w:p w14:paraId="7E12BC4C" w14:textId="77777777" w:rsidR="000D2530" w:rsidRDefault="00AD69CF">
                        <w:pPr>
                          <w:spacing w:line="240" w:lineRule="exact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Bachelor</w:t>
                        </w:r>
                        <w:r>
                          <w:rPr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Science,</w:t>
                        </w:r>
                        <w:r>
                          <w:rPr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Culinary</w:t>
                        </w:r>
                        <w:r>
                          <w:rPr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Arts</w:t>
                        </w:r>
                      </w:p>
                      <w:p w14:paraId="2FCEA793" w14:textId="77777777" w:rsidR="000D2530" w:rsidRDefault="00AD69CF">
                        <w:pPr>
                          <w:spacing w:line="240" w:lineRule="exact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Associate</w:t>
                        </w:r>
                        <w:r>
                          <w:rPr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Applied</w:t>
                        </w:r>
                        <w:r>
                          <w:rPr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Science,</w:t>
                        </w:r>
                        <w:r>
                          <w:rPr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Culinary</w:t>
                        </w:r>
                        <w:r>
                          <w:rPr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Arts</w:t>
                        </w:r>
                      </w:p>
                    </w:tc>
                    <w:tc>
                      <w:tcPr>
                        <w:tcW w:w="3600" w:type="dxa"/>
                        <w:tcBorders>
                          <w:top w:val="nil"/>
                          <w:left w:val="nil"/>
                          <w:bottom w:val="nil"/>
                          <w:right w:val="single" w:sz="5" w:space="0" w:color="000000"/>
                        </w:tcBorders>
                      </w:tcPr>
                      <w:p w14:paraId="25FF7577" w14:textId="77777777" w:rsidR="000D2530" w:rsidRDefault="00AD69CF">
                        <w:pPr>
                          <w:spacing w:line="240" w:lineRule="exact"/>
                          <w:ind w:left="147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Candidate,</w:t>
                        </w:r>
                        <w:r>
                          <w:rPr>
                            <w:spacing w:val="-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05/10</w:t>
                        </w:r>
                      </w:p>
                      <w:p w14:paraId="544A1F82" w14:textId="77777777" w:rsidR="000D2530" w:rsidRDefault="00AD69CF">
                        <w:pPr>
                          <w:spacing w:line="240" w:lineRule="exact"/>
                          <w:ind w:left="148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Degree,</w:t>
                        </w:r>
                        <w:r>
                          <w:rPr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05/07</w:t>
                        </w:r>
                      </w:p>
                    </w:tc>
                  </w:tr>
                  <w:tr w:rsidR="000D2530" w14:paraId="6551CE6C" w14:textId="77777777">
                    <w:trPr>
                      <w:trHeight w:hRule="exact" w:val="887"/>
                    </w:trPr>
                    <w:tc>
                      <w:tcPr>
                        <w:tcW w:w="1800" w:type="dxa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E362B2B" w14:textId="77777777" w:rsidR="000D2530" w:rsidRDefault="000D2530"/>
                    </w:tc>
                    <w:tc>
                      <w:tcPr>
                        <w:tcW w:w="5940" w:type="dxa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14:paraId="0F22FF25" w14:textId="77777777" w:rsidR="000D2530" w:rsidRDefault="000D2530">
                        <w:pPr>
                          <w:spacing w:before="5" w:line="100" w:lineRule="exact"/>
                          <w:rPr>
                            <w:sz w:val="11"/>
                            <w:szCs w:val="11"/>
                          </w:rPr>
                        </w:pPr>
                      </w:p>
                      <w:p w14:paraId="4CA2DED8" w14:textId="77777777" w:rsidR="000D2530" w:rsidRDefault="00AD69CF">
                        <w:pPr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State</w:t>
                        </w:r>
                        <w:r>
                          <w:rPr>
                            <w:b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b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Flo</w:t>
                        </w:r>
                        <w:r>
                          <w:rPr>
                            <w:b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ida</w:t>
                        </w:r>
                      </w:p>
                      <w:p w14:paraId="1F4BEB59" w14:textId="77777777" w:rsidR="000D2530" w:rsidRDefault="00AD69CF">
                        <w:pPr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ServSafe</w:t>
                        </w:r>
                        <w:r>
                          <w:rPr>
                            <w:spacing w:val="-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Food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Safety</w:t>
                        </w:r>
                      </w:p>
                    </w:tc>
                    <w:tc>
                      <w:tcPr>
                        <w:tcW w:w="3600" w:type="dxa"/>
                        <w:tcBorders>
                          <w:top w:val="nil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E9077DE" w14:textId="77777777" w:rsidR="000D2530" w:rsidRDefault="000D2530">
                        <w:pPr>
                          <w:spacing w:before="5" w:line="100" w:lineRule="exact"/>
                          <w:rPr>
                            <w:sz w:val="11"/>
                            <w:szCs w:val="11"/>
                          </w:rPr>
                        </w:pPr>
                      </w:p>
                      <w:p w14:paraId="475364E0" w14:textId="77777777" w:rsidR="000D2530" w:rsidRDefault="00AD69CF">
                        <w:pPr>
                          <w:ind w:left="1426" w:right="1594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w w:val="99"/>
                            <w:sz w:val="22"/>
                            <w:szCs w:val="22"/>
                          </w:rPr>
                          <w:t>01/</w:t>
                        </w:r>
                        <w:r>
                          <w:rPr>
                            <w:spacing w:val="-1"/>
                            <w:w w:val="99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w w:val="99"/>
                            <w:sz w:val="22"/>
                            <w:szCs w:val="22"/>
                          </w:rPr>
                          <w:t>6</w:t>
                        </w:r>
                      </w:p>
                    </w:tc>
                  </w:tr>
                </w:tbl>
                <w:p w14:paraId="0E68F867" w14:textId="77777777" w:rsidR="000D2530" w:rsidRDefault="000D2530"/>
              </w:txbxContent>
            </v:textbox>
            <w10:wrap anchorx="page" anchory="page"/>
          </v:shape>
        </w:pict>
      </w:r>
      <w:r w:rsidRPr="00AD69CF">
        <w:rPr>
          <w:rFonts w:asciiTheme="minorHAnsi" w:hAnsiTheme="minorHAnsi" w:cstheme="minorHAnsi"/>
          <w:b/>
          <w:sz w:val="22"/>
          <w:szCs w:val="22"/>
        </w:rPr>
        <w:t xml:space="preserve">Ali </w:t>
      </w:r>
      <w:r w:rsidRPr="00AD69CF">
        <w:rPr>
          <w:rFonts w:asciiTheme="minorHAnsi" w:hAnsiTheme="minorHAnsi" w:cstheme="minorHAnsi"/>
          <w:b/>
          <w:w w:val="99"/>
          <w:sz w:val="22"/>
          <w:szCs w:val="22"/>
        </w:rPr>
        <w:t>Scott</w:t>
      </w:r>
    </w:p>
    <w:p w14:paraId="179B5567" w14:textId="531D00FC" w:rsidR="000D2530" w:rsidRPr="00AD69CF" w:rsidRDefault="00AD69CF">
      <w:pPr>
        <w:spacing w:before="2" w:line="240" w:lineRule="exact"/>
        <w:ind w:left="3902" w:right="3862"/>
        <w:jc w:val="center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sz w:val="22"/>
          <w:szCs w:val="22"/>
        </w:rPr>
        <w:t>123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Main</w:t>
      </w:r>
      <w:r w:rsidRPr="00AD69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St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D69CF">
        <w:rPr>
          <w:rFonts w:asciiTheme="minorHAnsi" w:hAnsiTheme="minorHAnsi" w:cstheme="minorHAnsi"/>
          <w:sz w:val="22"/>
          <w:szCs w:val="22"/>
        </w:rPr>
        <w:t>eet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North</w:t>
      </w:r>
      <w:r w:rsidRPr="00AD69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Mia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69CF">
        <w:rPr>
          <w:rFonts w:asciiTheme="minorHAnsi" w:hAnsiTheme="minorHAnsi" w:cstheme="minorHAnsi"/>
          <w:sz w:val="22"/>
          <w:szCs w:val="22"/>
        </w:rPr>
        <w:t>i,</w:t>
      </w:r>
      <w:r w:rsidRPr="00AD69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w w:val="99"/>
          <w:sz w:val="22"/>
          <w:szCs w:val="22"/>
        </w:rPr>
        <w:t>FL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w w:val="99"/>
          <w:sz w:val="22"/>
          <w:szCs w:val="22"/>
        </w:rPr>
        <w:t xml:space="preserve">33160 </w:t>
      </w:r>
      <w:r w:rsidRPr="00AD69CF">
        <w:rPr>
          <w:rFonts w:asciiTheme="minorHAnsi" w:hAnsiTheme="minorHAnsi" w:cstheme="minorHAnsi"/>
          <w:sz w:val="22"/>
          <w:szCs w:val="22"/>
        </w:rPr>
        <w:t>(305)</w:t>
      </w:r>
      <w:r w:rsidRPr="00AD69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AD69CF">
        <w:rPr>
          <w:rFonts w:asciiTheme="minorHAnsi" w:hAnsiTheme="minorHAnsi" w:cstheme="minorHAnsi"/>
          <w:sz w:val="22"/>
          <w:szCs w:val="22"/>
        </w:rPr>
        <w:t>98-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77</w:t>
      </w:r>
      <w:r w:rsidRPr="00AD69CF">
        <w:rPr>
          <w:rFonts w:asciiTheme="minorHAnsi" w:hAnsiTheme="minorHAnsi" w:cstheme="minorHAnsi"/>
          <w:sz w:val="22"/>
          <w:szCs w:val="22"/>
        </w:rPr>
        <w:t>77</w:t>
      </w:r>
      <w:r w:rsidRPr="00AD69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D280F95" w14:textId="77777777" w:rsidR="000D2530" w:rsidRPr="00AD69CF" w:rsidRDefault="000D2530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44EAA5B0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E3339D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4016B4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B3DD39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3A816A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8391B5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798A33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B777E8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7FCDA8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017FB8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8D9FF1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3DC22F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4F528C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1EBE05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6C94B8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921496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2C8BBF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F9DC47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846AFB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08FB33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99891A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2D7F6B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7DDE9A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D16C4C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347BDA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8009C6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03D7E2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7DCE12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5761A1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493634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B14521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B5CD78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983D33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70A7BD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DFF22D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5A6D35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1C6151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CE632D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BF8DD7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B1386F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CEF788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FAE3F7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08401E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907A05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A5D15B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5D6B1A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E26C29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5C1EB6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130056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00C35F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541571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C74255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4865C8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759E9E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5301FF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804B03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CA6E7B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FD4DF6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A491C9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79A76F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1917E0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B5E250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B7ED4F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17A5CD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40627F" w14:textId="77777777" w:rsidR="000D2530" w:rsidRPr="00AD69CF" w:rsidRDefault="00AD69CF">
      <w:pPr>
        <w:spacing w:before="31"/>
        <w:ind w:left="4086" w:right="4048"/>
        <w:jc w:val="center"/>
        <w:rPr>
          <w:rFonts w:asciiTheme="minorHAnsi" w:hAnsiTheme="minorHAnsi" w:cstheme="minorHAnsi"/>
          <w:sz w:val="22"/>
          <w:szCs w:val="22"/>
        </w:rPr>
        <w:sectPr w:rsidR="000D2530" w:rsidRPr="00AD69CF">
          <w:pgSz w:w="12240" w:h="15840"/>
          <w:pgMar w:top="220" w:right="360" w:bottom="280" w:left="320" w:header="720" w:footer="720" w:gutter="0"/>
          <w:cols w:space="720"/>
        </w:sectPr>
      </w:pPr>
      <w:r w:rsidRPr="00AD69CF">
        <w:rPr>
          <w:rFonts w:asciiTheme="minorHAnsi" w:hAnsiTheme="minorHAnsi" w:cstheme="minorHAnsi"/>
          <w:b/>
          <w:sz w:val="22"/>
          <w:szCs w:val="22"/>
        </w:rPr>
        <w:t>Ref</w:t>
      </w:r>
      <w:r w:rsidRPr="00AD69CF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D69CF">
        <w:rPr>
          <w:rFonts w:asciiTheme="minorHAnsi" w:hAnsiTheme="minorHAnsi" w:cstheme="minorHAnsi"/>
          <w:b/>
          <w:sz w:val="22"/>
          <w:szCs w:val="22"/>
        </w:rPr>
        <w:t>ren</w:t>
      </w:r>
      <w:r w:rsidRPr="00AD69CF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AD69CF">
        <w:rPr>
          <w:rFonts w:asciiTheme="minorHAnsi" w:hAnsiTheme="minorHAnsi" w:cstheme="minorHAnsi"/>
          <w:b/>
          <w:sz w:val="22"/>
          <w:szCs w:val="22"/>
        </w:rPr>
        <w:t>es</w:t>
      </w:r>
      <w:r w:rsidRPr="00AD69CF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sz w:val="22"/>
          <w:szCs w:val="22"/>
        </w:rPr>
        <w:t>Available</w:t>
      </w:r>
      <w:r w:rsidRPr="00AD69CF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sz w:val="22"/>
          <w:szCs w:val="22"/>
        </w:rPr>
        <w:t>Upon</w:t>
      </w:r>
      <w:r w:rsidRPr="00AD69CF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w w:val="99"/>
          <w:sz w:val="22"/>
          <w:szCs w:val="22"/>
        </w:rPr>
        <w:t>Request</w:t>
      </w:r>
    </w:p>
    <w:p w14:paraId="310F5E61" w14:textId="77777777" w:rsidR="000D2530" w:rsidRPr="00AD69CF" w:rsidRDefault="000D2530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35A48A94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65135B" w14:textId="77777777" w:rsidR="000D2530" w:rsidRPr="00AD69CF" w:rsidRDefault="00AD69CF">
      <w:pPr>
        <w:ind w:left="4032" w:right="173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D69CF">
        <w:rPr>
          <w:rFonts w:asciiTheme="minorHAnsi" w:eastAsia="Arial" w:hAnsiTheme="minorHAnsi" w:cstheme="minorHAnsi"/>
          <w:b/>
          <w:sz w:val="22"/>
          <w:szCs w:val="22"/>
        </w:rPr>
        <w:t>Kelly</w:t>
      </w:r>
      <w:r w:rsidRPr="00AD69CF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b/>
          <w:sz w:val="22"/>
          <w:szCs w:val="22"/>
        </w:rPr>
        <w:t>Smith</w:t>
      </w:r>
    </w:p>
    <w:p w14:paraId="34A43764" w14:textId="77777777" w:rsidR="000D2530" w:rsidRPr="00AD69CF" w:rsidRDefault="00AD69CF">
      <w:pPr>
        <w:spacing w:line="220" w:lineRule="exact"/>
        <w:ind w:left="3853" w:right="1557"/>
        <w:jc w:val="center"/>
        <w:rPr>
          <w:rFonts w:asciiTheme="minorHAnsi" w:eastAsia="Arial" w:hAnsiTheme="minorHAnsi" w:cstheme="minorHAnsi"/>
          <w:sz w:val="22"/>
          <w:szCs w:val="22"/>
        </w:rPr>
      </w:pPr>
      <w:hyperlink r:id="rId22">
        <w:r w:rsidRPr="00AD69CF">
          <w:rPr>
            <w:rFonts w:asciiTheme="minorHAnsi" w:eastAsia="Arial" w:hAnsiTheme="minorHAnsi" w:cstheme="minorHAnsi"/>
            <w:sz w:val="22"/>
            <w:szCs w:val="22"/>
          </w:rPr>
          <w:t>resume@g</w:t>
        </w:r>
        <w:r w:rsidRPr="00AD69CF">
          <w:rPr>
            <w:rFonts w:asciiTheme="minorHAnsi" w:eastAsia="Arial" w:hAnsiTheme="minorHAnsi" w:cstheme="minorHAnsi"/>
            <w:spacing w:val="-1"/>
            <w:sz w:val="22"/>
            <w:szCs w:val="22"/>
          </w:rPr>
          <w:t>m</w:t>
        </w:r>
        <w:r w:rsidRPr="00AD69CF">
          <w:rPr>
            <w:rFonts w:asciiTheme="minorHAnsi" w:eastAsia="Arial" w:hAnsiTheme="minorHAnsi" w:cstheme="minorHAnsi"/>
            <w:sz w:val="22"/>
            <w:szCs w:val="22"/>
          </w:rPr>
          <w:t>ail.com</w:t>
        </w:r>
      </w:hyperlink>
    </w:p>
    <w:p w14:paraId="1AEDCD0C" w14:textId="77777777" w:rsidR="000D2530" w:rsidRPr="00AD69CF" w:rsidRDefault="00AD69CF">
      <w:pPr>
        <w:ind w:left="2262" w:right="-3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D69CF">
        <w:rPr>
          <w:rFonts w:asciiTheme="minorHAnsi" w:eastAsia="Arial" w:hAnsiTheme="minorHAnsi" w:cstheme="minorHAnsi"/>
          <w:sz w:val="22"/>
          <w:szCs w:val="22"/>
        </w:rPr>
        <w:t xml:space="preserve">123 Main Street </w:t>
      </w:r>
      <w:r w:rsidRPr="00AD69C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Providence, RI 0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AD69CF">
        <w:rPr>
          <w:rFonts w:asciiTheme="minorHAnsi" w:eastAsia="Arial" w:hAnsiTheme="minorHAnsi" w:cstheme="minorHAnsi"/>
          <w:sz w:val="22"/>
          <w:szCs w:val="22"/>
        </w:rPr>
        <w:t>9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AD69CF">
        <w:rPr>
          <w:rFonts w:asciiTheme="minorHAnsi" w:eastAsia="Arial" w:hAnsiTheme="minorHAnsi" w:cstheme="minorHAnsi"/>
          <w:sz w:val="22"/>
          <w:szCs w:val="22"/>
        </w:rPr>
        <w:t>3</w:t>
      </w:r>
      <w:r w:rsidRPr="00AD69C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401.598.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7</w:t>
      </w:r>
      <w:r w:rsidRPr="00AD69CF">
        <w:rPr>
          <w:rFonts w:asciiTheme="minorHAnsi" w:eastAsia="Arial" w:hAnsiTheme="minorHAnsi" w:cstheme="minorHAnsi"/>
          <w:sz w:val="22"/>
          <w:szCs w:val="22"/>
        </w:rPr>
        <w:t>777</w:t>
      </w:r>
    </w:p>
    <w:p w14:paraId="2FE01768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EEC6A6" w14:textId="77777777" w:rsidR="000D2530" w:rsidRPr="00AD69CF" w:rsidRDefault="000D2530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5D47AE49" w14:textId="77777777" w:rsidR="000D2530" w:rsidRPr="00AD69CF" w:rsidRDefault="00AD69CF">
      <w:pPr>
        <w:spacing w:line="220" w:lineRule="exact"/>
        <w:ind w:left="3951" w:right="165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D69CF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Career Objecti</w:t>
      </w:r>
      <w:r w:rsidRPr="00AD69CF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val="thick" w:color="000000"/>
        </w:rPr>
        <w:t>v</w:t>
      </w:r>
      <w:r w:rsidRPr="00AD69CF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e</w:t>
      </w:r>
    </w:p>
    <w:p w14:paraId="21F61A83" w14:textId="77777777" w:rsidR="000D2530" w:rsidRPr="00AD69CF" w:rsidRDefault="00AD69CF">
      <w:pPr>
        <w:spacing w:before="83"/>
        <w:ind w:right="82"/>
        <w:jc w:val="both"/>
        <w:rPr>
          <w:rFonts w:asciiTheme="minorHAnsi" w:eastAsia="Gill Sans MT" w:hAnsiTheme="minorHAnsi" w:cstheme="minorHAnsi"/>
          <w:sz w:val="22"/>
          <w:szCs w:val="22"/>
        </w:rPr>
        <w:sectPr w:rsidR="000D2530" w:rsidRPr="00AD69CF">
          <w:pgSz w:w="12240" w:h="15840"/>
          <w:pgMar w:top="340" w:right="400" w:bottom="280" w:left="1340" w:header="720" w:footer="720" w:gutter="0"/>
          <w:cols w:num="2" w:space="720" w:equalWidth="0">
            <w:col w:w="7263" w:space="190"/>
            <w:col w:w="3047"/>
          </w:cols>
        </w:sectPr>
      </w:pPr>
      <w:r w:rsidRPr="00AD69CF">
        <w:rPr>
          <w:rFonts w:asciiTheme="minorHAnsi" w:hAnsiTheme="minorHAnsi" w:cstheme="minorHAnsi"/>
          <w:sz w:val="22"/>
          <w:szCs w:val="22"/>
        </w:rPr>
        <w:br w:type="column"/>
      </w:r>
      <w:r w:rsidRPr="00AD69CF">
        <w:rPr>
          <w:rFonts w:asciiTheme="minorHAnsi" w:eastAsia="Gill Sans MT" w:hAnsiTheme="minorHAnsi" w:cstheme="minorHAnsi"/>
          <w:sz w:val="22"/>
          <w:szCs w:val="22"/>
        </w:rPr>
        <w:t>T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is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example would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be</w:t>
      </w:r>
      <w:r w:rsidRPr="00AD69CF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pacing w:val="-1"/>
          <w:sz w:val="22"/>
          <w:szCs w:val="22"/>
        </w:rPr>
        <w:t>b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est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for</w:t>
      </w:r>
      <w:r w:rsidRPr="00AD69CF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graduating se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iors in</w:t>
      </w:r>
      <w:r w:rsidRPr="00AD69CF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all</w:t>
      </w:r>
      <w:r w:rsidRPr="00AD69CF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c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li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>n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ary fields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a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s</w:t>
      </w:r>
      <w:r w:rsidRPr="00AD69CF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it</w:t>
      </w:r>
      <w:r w:rsidRPr="00AD69CF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f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o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cu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ses on skills</w:t>
      </w:r>
      <w:r w:rsidRPr="00AD69CF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fo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l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lowed</w:t>
      </w:r>
      <w:r w:rsidRPr="00AD69CF">
        <w:rPr>
          <w:rFonts w:asciiTheme="minorHAnsi" w:eastAsia="Gill Sans MT" w:hAnsiTheme="minorHAnsi" w:cstheme="minorHAnsi"/>
          <w:spacing w:val="3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by</w:t>
      </w:r>
      <w:r w:rsidRPr="00AD69CF">
        <w:rPr>
          <w:rFonts w:asciiTheme="minorHAnsi" w:eastAsia="Gill Sans MT" w:hAnsiTheme="minorHAnsi" w:cstheme="minorHAnsi"/>
          <w:spacing w:val="6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job</w:t>
      </w:r>
      <w:r w:rsidRPr="00AD69CF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experience. T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>h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e “Honors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and</w:t>
      </w:r>
      <w:r w:rsidRPr="00AD69CF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Cer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ifica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ions” sec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ion</w:t>
      </w:r>
      <w:r w:rsidRPr="00AD69CF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must</w:t>
      </w:r>
      <w:r w:rsidRPr="00AD69CF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be co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mp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lete with</w:t>
      </w:r>
      <w:r w:rsidRPr="00AD69CF">
        <w:rPr>
          <w:rFonts w:asciiTheme="minorHAnsi" w:eastAsia="Gill Sans MT" w:hAnsiTheme="minorHAnsi" w:cstheme="minorHAnsi"/>
          <w:spacing w:val="3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s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ecif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i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c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dates</w:t>
      </w:r>
      <w:r w:rsidRPr="00AD69CF">
        <w:rPr>
          <w:rFonts w:asciiTheme="minorHAnsi" w:eastAsia="Gill Sans MT" w:hAnsiTheme="minorHAnsi" w:cstheme="minorHAnsi"/>
          <w:spacing w:val="3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a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d</w:t>
      </w:r>
      <w:r w:rsidRPr="00AD69CF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e</w:t>
      </w:r>
      <w:r w:rsidRPr="00AD69CF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for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m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at and  context</w:t>
      </w:r>
      <w:r w:rsidRPr="00AD69CF">
        <w:rPr>
          <w:rFonts w:asciiTheme="minorHAnsi" w:eastAsia="Gill Sans MT" w:hAnsiTheme="minorHAnsi" w:cstheme="minorHAnsi"/>
          <w:spacing w:val="41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s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o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ld</w:t>
      </w:r>
      <w:r w:rsidRPr="00AD69CF">
        <w:rPr>
          <w:rFonts w:asciiTheme="minorHAnsi" w:eastAsia="Gill Sans MT" w:hAnsiTheme="minorHAnsi" w:cstheme="minorHAnsi"/>
          <w:spacing w:val="42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 xml:space="preserve">be 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clear</w:t>
      </w:r>
      <w:r w:rsidRPr="00AD69CF">
        <w:rPr>
          <w:rFonts w:asciiTheme="minorHAnsi" w:eastAsia="Gill Sans MT" w:hAnsiTheme="minorHAnsi" w:cstheme="minorHAnsi"/>
          <w:spacing w:val="43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 xml:space="preserve">and </w:t>
      </w:r>
      <w:r w:rsidRPr="00AD69CF">
        <w:rPr>
          <w:rFonts w:asciiTheme="minorHAnsi" w:eastAsia="Gill Sans MT" w:hAnsiTheme="minorHAnsi" w:cstheme="minorHAnsi"/>
          <w:spacing w:val="1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co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c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i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s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>e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. This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c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ould al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s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o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>b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e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used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for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an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internship st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de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</w:t>
      </w:r>
      <w:r w:rsidRPr="00AD69CF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with</w:t>
      </w:r>
      <w:r w:rsidRPr="00AD69CF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some</w:t>
      </w:r>
      <w:r w:rsidRPr="00AD69CF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i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d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stry</w:t>
      </w:r>
      <w:r w:rsidRPr="00AD69CF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e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xp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erie</w:t>
      </w:r>
      <w:r w:rsidRPr="00AD69CF">
        <w:rPr>
          <w:rFonts w:asciiTheme="minorHAnsi" w:eastAsia="Gill Sans MT" w:hAnsiTheme="minorHAnsi" w:cstheme="minorHAnsi"/>
          <w:spacing w:val="-1"/>
          <w:sz w:val="22"/>
          <w:szCs w:val="22"/>
        </w:rPr>
        <w:t>n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ce.</w:t>
      </w:r>
    </w:p>
    <w:p w14:paraId="7963CDF5" w14:textId="77777777" w:rsidR="000D2530" w:rsidRPr="00AD69CF" w:rsidRDefault="00AD69CF">
      <w:pPr>
        <w:spacing w:before="2"/>
        <w:ind w:left="331" w:right="127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D69CF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AD69CF">
        <w:rPr>
          <w:rFonts w:asciiTheme="minorHAnsi" w:eastAsia="Arial" w:hAnsiTheme="minorHAnsi" w:cstheme="minorHAnsi"/>
          <w:sz w:val="22"/>
          <w:szCs w:val="22"/>
        </w:rPr>
        <w:t>obtain the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positi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D69CF">
        <w:rPr>
          <w:rFonts w:asciiTheme="minorHAnsi" w:eastAsia="Arial" w:hAnsiTheme="minorHAnsi" w:cstheme="minorHAnsi"/>
          <w:sz w:val="22"/>
          <w:szCs w:val="22"/>
        </w:rPr>
        <w:t>n of Pastry C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D69CF">
        <w:rPr>
          <w:rFonts w:asciiTheme="minorHAnsi" w:eastAsia="Arial" w:hAnsiTheme="minorHAnsi" w:cstheme="minorHAnsi"/>
          <w:sz w:val="22"/>
          <w:szCs w:val="22"/>
        </w:rPr>
        <w:t>ok at the</w:t>
      </w:r>
      <w:r w:rsidRPr="00AD69C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Sunb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D69CF">
        <w:rPr>
          <w:rFonts w:asciiTheme="minorHAnsi" w:eastAsia="Arial" w:hAnsiTheme="minorHAnsi" w:cstheme="minorHAnsi"/>
          <w:sz w:val="22"/>
          <w:szCs w:val="22"/>
        </w:rPr>
        <w:t>rst Buffet at Mohegan Sun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C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D69CF">
        <w:rPr>
          <w:rFonts w:asciiTheme="minorHAnsi" w:eastAsia="Arial" w:hAnsiTheme="minorHAnsi" w:cstheme="minorHAnsi"/>
          <w:sz w:val="22"/>
          <w:szCs w:val="22"/>
        </w:rPr>
        <w:t>sino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with a foc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D69CF">
        <w:rPr>
          <w:rFonts w:asciiTheme="minorHAnsi" w:eastAsia="Arial" w:hAnsiTheme="minorHAnsi" w:cstheme="minorHAnsi"/>
          <w:sz w:val="22"/>
          <w:szCs w:val="22"/>
        </w:rPr>
        <w:t>s on providi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D69CF">
        <w:rPr>
          <w:rFonts w:asciiTheme="minorHAnsi" w:eastAsia="Arial" w:hAnsiTheme="minorHAnsi" w:cstheme="minorHAnsi"/>
          <w:sz w:val="22"/>
          <w:szCs w:val="22"/>
        </w:rPr>
        <w:t>g c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D69CF">
        <w:rPr>
          <w:rFonts w:asciiTheme="minorHAnsi" w:eastAsia="Arial" w:hAnsiTheme="minorHAnsi" w:cstheme="minorHAnsi"/>
          <w:sz w:val="22"/>
          <w:szCs w:val="22"/>
        </w:rPr>
        <w:t xml:space="preserve">stomers with 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D69CF">
        <w:rPr>
          <w:rFonts w:asciiTheme="minorHAnsi" w:eastAsia="Arial" w:hAnsiTheme="minorHAnsi" w:cstheme="minorHAnsi"/>
          <w:sz w:val="22"/>
          <w:szCs w:val="22"/>
        </w:rPr>
        <w:t>n un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AD69CF">
        <w:rPr>
          <w:rFonts w:asciiTheme="minorHAnsi" w:eastAsia="Arial" w:hAnsiTheme="minorHAnsi" w:cstheme="minorHAnsi"/>
          <w:sz w:val="22"/>
          <w:szCs w:val="22"/>
        </w:rPr>
        <w:t>or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AD69CF">
        <w:rPr>
          <w:rFonts w:asciiTheme="minorHAnsi" w:eastAsia="Arial" w:hAnsiTheme="minorHAnsi" w:cstheme="minorHAnsi"/>
          <w:sz w:val="22"/>
          <w:szCs w:val="22"/>
        </w:rPr>
        <w:t>ettab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D69CF">
        <w:rPr>
          <w:rFonts w:asciiTheme="minorHAnsi" w:eastAsia="Arial" w:hAnsiTheme="minorHAnsi" w:cstheme="minorHAnsi"/>
          <w:sz w:val="22"/>
          <w:szCs w:val="22"/>
        </w:rPr>
        <w:t>e dinni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D69CF">
        <w:rPr>
          <w:rFonts w:asciiTheme="minorHAnsi" w:eastAsia="Arial" w:hAnsiTheme="minorHAnsi" w:cstheme="minorHAnsi"/>
          <w:sz w:val="22"/>
          <w:szCs w:val="22"/>
        </w:rPr>
        <w:t>g ex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D69CF">
        <w:rPr>
          <w:rFonts w:asciiTheme="minorHAnsi" w:eastAsia="Arial" w:hAnsiTheme="minorHAnsi" w:cstheme="minorHAnsi"/>
          <w:sz w:val="22"/>
          <w:szCs w:val="22"/>
        </w:rPr>
        <w:t>erie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D69CF">
        <w:rPr>
          <w:rFonts w:asciiTheme="minorHAnsi" w:eastAsia="Arial" w:hAnsiTheme="minorHAnsi" w:cstheme="minorHAnsi"/>
          <w:sz w:val="22"/>
          <w:szCs w:val="22"/>
        </w:rPr>
        <w:t>ce</w:t>
      </w:r>
    </w:p>
    <w:p w14:paraId="04E11CF4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207450" w14:textId="77777777" w:rsidR="000D2530" w:rsidRPr="00AD69CF" w:rsidRDefault="000D2530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371AF954" w14:textId="77777777" w:rsidR="000D2530" w:rsidRPr="00AD69CF" w:rsidRDefault="00AD69CF">
      <w:pPr>
        <w:ind w:left="3444" w:right="438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D69CF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Highlights of Qualifications</w:t>
      </w:r>
    </w:p>
    <w:p w14:paraId="20DBE44F" w14:textId="77777777" w:rsidR="000D2530" w:rsidRPr="00AD69CF" w:rsidRDefault="00AD69CF">
      <w:pPr>
        <w:tabs>
          <w:tab w:val="left" w:pos="820"/>
        </w:tabs>
        <w:spacing w:before="16" w:line="220" w:lineRule="exact"/>
        <w:ind w:left="820" w:right="1196" w:hanging="360"/>
        <w:rPr>
          <w:rFonts w:asciiTheme="minorHAnsi" w:eastAsia="Arial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sz w:val="22"/>
          <w:szCs w:val="22"/>
        </w:rPr>
        <w:t>•</w:t>
      </w:r>
      <w:r w:rsidRPr="00AD69CF">
        <w:rPr>
          <w:rFonts w:asciiTheme="minorHAnsi" w:eastAsia="Verdana" w:hAnsiTheme="minorHAnsi" w:cstheme="minorHAnsi"/>
          <w:sz w:val="22"/>
          <w:szCs w:val="22"/>
        </w:rPr>
        <w:tab/>
      </w:r>
      <w:r w:rsidRPr="00AD69CF">
        <w:rPr>
          <w:rFonts w:asciiTheme="minorHAnsi" w:eastAsia="Arial" w:hAnsiTheme="minorHAnsi" w:cstheme="minorHAnsi"/>
          <w:sz w:val="22"/>
          <w:szCs w:val="22"/>
        </w:rPr>
        <w:t>Certificates of</w:t>
      </w:r>
      <w:r w:rsidRPr="00AD69C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Achievem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sz w:val="22"/>
          <w:szCs w:val="22"/>
        </w:rPr>
        <w:t>nt in rolled fon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D69CF">
        <w:rPr>
          <w:rFonts w:asciiTheme="minorHAnsi" w:eastAsia="Arial" w:hAnsiTheme="minorHAnsi" w:cstheme="minorHAnsi"/>
          <w:sz w:val="22"/>
          <w:szCs w:val="22"/>
        </w:rPr>
        <w:t>ant,</w:t>
      </w:r>
      <w:r w:rsidRPr="00AD69C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pulled a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D69CF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AD69CF">
        <w:rPr>
          <w:rFonts w:asciiTheme="minorHAnsi" w:eastAsia="Arial" w:hAnsiTheme="minorHAnsi" w:cstheme="minorHAnsi"/>
          <w:sz w:val="22"/>
          <w:szCs w:val="22"/>
        </w:rPr>
        <w:t>blown s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D69CF">
        <w:rPr>
          <w:rFonts w:asciiTheme="minorHAnsi" w:eastAsia="Arial" w:hAnsiTheme="minorHAnsi" w:cstheme="minorHAnsi"/>
          <w:sz w:val="22"/>
          <w:szCs w:val="22"/>
        </w:rPr>
        <w:t>g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D69CF">
        <w:rPr>
          <w:rFonts w:asciiTheme="minorHAnsi" w:eastAsia="Arial" w:hAnsiTheme="minorHAnsi" w:cstheme="minorHAnsi"/>
          <w:sz w:val="22"/>
          <w:szCs w:val="22"/>
        </w:rPr>
        <w:t>r pieces, g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D69CF">
        <w:rPr>
          <w:rFonts w:asciiTheme="minorHAnsi" w:eastAsia="Arial" w:hAnsiTheme="minorHAnsi" w:cstheme="minorHAnsi"/>
          <w:sz w:val="22"/>
          <w:szCs w:val="22"/>
        </w:rPr>
        <w:t>m</w:t>
      </w:r>
      <w:r w:rsidRPr="00AD69C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paste flowers and cake to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D69CF">
        <w:rPr>
          <w:rFonts w:asciiTheme="minorHAnsi" w:eastAsia="Arial" w:hAnsiTheme="minorHAnsi" w:cstheme="minorHAnsi"/>
          <w:sz w:val="22"/>
          <w:szCs w:val="22"/>
        </w:rPr>
        <w:t>pers, and ch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D69C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D69CF">
        <w:rPr>
          <w:rFonts w:asciiTheme="minorHAnsi" w:eastAsia="Arial" w:hAnsiTheme="minorHAnsi" w:cstheme="minorHAnsi"/>
          <w:sz w:val="22"/>
          <w:szCs w:val="22"/>
        </w:rPr>
        <w:t>olate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ca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D69CF">
        <w:rPr>
          <w:rFonts w:asciiTheme="minorHAnsi" w:eastAsia="Arial" w:hAnsiTheme="minorHAnsi" w:cstheme="minorHAnsi"/>
          <w:sz w:val="22"/>
          <w:szCs w:val="22"/>
        </w:rPr>
        <w:t>di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sz w:val="22"/>
          <w:szCs w:val="22"/>
        </w:rPr>
        <w:t>s and truffles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from H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D69CF">
        <w:rPr>
          <w:rFonts w:asciiTheme="minorHAnsi" w:eastAsia="Arial" w:hAnsiTheme="minorHAnsi" w:cstheme="minorHAnsi"/>
          <w:sz w:val="22"/>
          <w:szCs w:val="22"/>
        </w:rPr>
        <w:t xml:space="preserve">use 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D69CF">
        <w:rPr>
          <w:rFonts w:asciiTheme="minorHAnsi" w:eastAsia="Arial" w:hAnsiTheme="minorHAnsi" w:cstheme="minorHAnsi"/>
          <w:sz w:val="22"/>
          <w:szCs w:val="22"/>
        </w:rPr>
        <w:t>f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Cha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D69CF">
        <w:rPr>
          <w:rFonts w:asciiTheme="minorHAnsi" w:eastAsia="Arial" w:hAnsiTheme="minorHAnsi" w:cstheme="minorHAnsi"/>
          <w:sz w:val="22"/>
          <w:szCs w:val="22"/>
        </w:rPr>
        <w:t>cer, L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D69CF">
        <w:rPr>
          <w:rFonts w:asciiTheme="minorHAnsi" w:eastAsia="Arial" w:hAnsiTheme="minorHAnsi" w:cstheme="minorHAnsi"/>
          <w:sz w:val="22"/>
          <w:szCs w:val="22"/>
        </w:rPr>
        <w:t>uisville, KY</w:t>
      </w:r>
    </w:p>
    <w:p w14:paraId="2ED2678B" w14:textId="77777777" w:rsidR="000D2530" w:rsidRPr="00AD69CF" w:rsidRDefault="00AD69CF">
      <w:pPr>
        <w:tabs>
          <w:tab w:val="left" w:pos="820"/>
        </w:tabs>
        <w:spacing w:before="12" w:line="220" w:lineRule="exact"/>
        <w:ind w:left="820" w:right="1552" w:hanging="360"/>
        <w:rPr>
          <w:rFonts w:asciiTheme="minorHAnsi" w:eastAsia="Arial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sz w:val="22"/>
          <w:szCs w:val="22"/>
        </w:rPr>
        <w:t>•</w:t>
      </w:r>
      <w:r w:rsidRPr="00AD69CF">
        <w:rPr>
          <w:rFonts w:asciiTheme="minorHAnsi" w:eastAsia="Verdana" w:hAnsiTheme="minorHAnsi" w:cstheme="minorHAnsi"/>
          <w:sz w:val="22"/>
          <w:szCs w:val="22"/>
        </w:rPr>
        <w:tab/>
      </w:r>
      <w:r w:rsidRPr="00AD69CF">
        <w:rPr>
          <w:rFonts w:asciiTheme="minorHAnsi" w:eastAsia="Arial" w:hAnsiTheme="minorHAnsi" w:cstheme="minorHAnsi"/>
          <w:sz w:val="22"/>
          <w:szCs w:val="22"/>
        </w:rPr>
        <w:t>Five years of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pastry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 xml:space="preserve">work 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ex</w:t>
      </w:r>
      <w:r w:rsidRPr="00AD69CF">
        <w:rPr>
          <w:rFonts w:asciiTheme="minorHAnsi" w:eastAsia="Arial" w:hAnsiTheme="minorHAnsi" w:cstheme="minorHAnsi"/>
          <w:sz w:val="22"/>
          <w:szCs w:val="22"/>
        </w:rPr>
        <w:t>perie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D69C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D69CF">
        <w:rPr>
          <w:rFonts w:asciiTheme="minorHAnsi" w:eastAsia="Arial" w:hAnsiTheme="minorHAnsi" w:cstheme="minorHAnsi"/>
          <w:sz w:val="22"/>
          <w:szCs w:val="22"/>
        </w:rPr>
        <w:t>e i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D69CF">
        <w:rPr>
          <w:rFonts w:asciiTheme="minorHAnsi" w:eastAsia="Arial" w:hAnsiTheme="minorHAnsi" w:cstheme="minorHAnsi"/>
          <w:sz w:val="22"/>
          <w:szCs w:val="22"/>
        </w:rPr>
        <w:t>cluding rec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D69CF">
        <w:rPr>
          <w:rFonts w:asciiTheme="minorHAnsi" w:eastAsia="Arial" w:hAnsiTheme="minorHAnsi" w:cstheme="minorHAnsi"/>
          <w:sz w:val="22"/>
          <w:szCs w:val="22"/>
        </w:rPr>
        <w:t>pe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develop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AD69CF">
        <w:rPr>
          <w:rFonts w:asciiTheme="minorHAnsi" w:eastAsia="Arial" w:hAnsiTheme="minorHAnsi" w:cstheme="minorHAnsi"/>
          <w:sz w:val="22"/>
          <w:szCs w:val="22"/>
        </w:rPr>
        <w:t>ent, intricate d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sz w:val="22"/>
          <w:szCs w:val="22"/>
        </w:rPr>
        <w:t xml:space="preserve">corating 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D69CF">
        <w:rPr>
          <w:rFonts w:asciiTheme="minorHAnsi" w:eastAsia="Arial" w:hAnsiTheme="minorHAnsi" w:cstheme="minorHAnsi"/>
          <w:sz w:val="22"/>
          <w:szCs w:val="22"/>
        </w:rPr>
        <w:t>nd inventory ma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D69CF">
        <w:rPr>
          <w:rFonts w:asciiTheme="minorHAnsi" w:eastAsia="Arial" w:hAnsiTheme="minorHAnsi" w:cstheme="minorHAnsi"/>
          <w:sz w:val="22"/>
          <w:szCs w:val="22"/>
        </w:rPr>
        <w:t>ntena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D69CF">
        <w:rPr>
          <w:rFonts w:asciiTheme="minorHAnsi" w:eastAsia="Arial" w:hAnsiTheme="minorHAnsi" w:cstheme="minorHAnsi"/>
          <w:sz w:val="22"/>
          <w:szCs w:val="22"/>
        </w:rPr>
        <w:t>ce</w:t>
      </w:r>
    </w:p>
    <w:p w14:paraId="58DB05DA" w14:textId="77777777" w:rsidR="000D2530" w:rsidRPr="00AD69CF" w:rsidRDefault="00AD69CF">
      <w:pPr>
        <w:tabs>
          <w:tab w:val="left" w:pos="820"/>
        </w:tabs>
        <w:spacing w:before="13" w:line="220" w:lineRule="exact"/>
        <w:ind w:left="820" w:right="1766" w:hanging="360"/>
        <w:rPr>
          <w:rFonts w:asciiTheme="minorHAnsi" w:eastAsia="Arial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sz w:val="22"/>
          <w:szCs w:val="22"/>
        </w:rPr>
        <w:t>•</w:t>
      </w:r>
      <w:r w:rsidRPr="00AD69CF">
        <w:rPr>
          <w:rFonts w:asciiTheme="minorHAnsi" w:eastAsia="Verdana" w:hAnsiTheme="minorHAnsi" w:cstheme="minorHAnsi"/>
          <w:sz w:val="22"/>
          <w:szCs w:val="22"/>
        </w:rPr>
        <w:tab/>
      </w:r>
      <w:r w:rsidRPr="00AD69CF">
        <w:rPr>
          <w:rFonts w:asciiTheme="minorHAnsi" w:eastAsia="Arial" w:hAnsiTheme="minorHAnsi" w:cstheme="minorHAnsi"/>
          <w:sz w:val="22"/>
          <w:szCs w:val="22"/>
        </w:rPr>
        <w:t>Proven time mana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AD69CF">
        <w:rPr>
          <w:rFonts w:asciiTheme="minorHAnsi" w:eastAsia="Arial" w:hAnsiTheme="minorHAnsi" w:cstheme="minorHAnsi"/>
          <w:sz w:val="22"/>
          <w:szCs w:val="22"/>
        </w:rPr>
        <w:t>em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sz w:val="22"/>
          <w:szCs w:val="22"/>
        </w:rPr>
        <w:t>nt skil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D69CF">
        <w:rPr>
          <w:rFonts w:asciiTheme="minorHAnsi" w:eastAsia="Arial" w:hAnsiTheme="minorHAnsi" w:cstheme="minorHAnsi"/>
          <w:sz w:val="22"/>
          <w:szCs w:val="22"/>
        </w:rPr>
        <w:t>s; able to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adj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D69C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D69CF">
        <w:rPr>
          <w:rFonts w:asciiTheme="minorHAnsi" w:eastAsia="Arial" w:hAnsiTheme="minorHAnsi" w:cstheme="minorHAnsi"/>
          <w:sz w:val="22"/>
          <w:szCs w:val="22"/>
        </w:rPr>
        <w:t>t quickly</w:t>
      </w:r>
      <w:r w:rsidRPr="00AD69C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to better ser</w:t>
      </w:r>
      <w:r w:rsidRPr="00AD69CF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D69CF">
        <w:rPr>
          <w:rFonts w:asciiTheme="minorHAnsi" w:eastAsia="Arial" w:hAnsiTheme="minorHAnsi" w:cstheme="minorHAnsi"/>
          <w:sz w:val="22"/>
          <w:szCs w:val="22"/>
        </w:rPr>
        <w:t>e immediate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nee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D69CF">
        <w:rPr>
          <w:rFonts w:asciiTheme="minorHAnsi" w:eastAsia="Arial" w:hAnsiTheme="minorHAnsi" w:cstheme="minorHAnsi"/>
          <w:sz w:val="22"/>
          <w:szCs w:val="22"/>
        </w:rPr>
        <w:t>s of employ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sz w:val="22"/>
          <w:szCs w:val="22"/>
        </w:rPr>
        <w:t>r, fellow emp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D69CF">
        <w:rPr>
          <w:rFonts w:asciiTheme="minorHAnsi" w:eastAsia="Arial" w:hAnsiTheme="minorHAnsi" w:cstheme="minorHAnsi"/>
          <w:sz w:val="22"/>
          <w:szCs w:val="22"/>
        </w:rPr>
        <w:t>oye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sz w:val="22"/>
          <w:szCs w:val="22"/>
        </w:rPr>
        <w:t>s, and cust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D69CF">
        <w:rPr>
          <w:rFonts w:asciiTheme="minorHAnsi" w:eastAsia="Arial" w:hAnsiTheme="minorHAnsi" w:cstheme="minorHAnsi"/>
          <w:sz w:val="22"/>
          <w:szCs w:val="22"/>
        </w:rPr>
        <w:t>mers</w:t>
      </w:r>
    </w:p>
    <w:p w14:paraId="657C6B89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3663D2" w14:textId="77777777" w:rsidR="000D2530" w:rsidRPr="00AD69CF" w:rsidRDefault="000D2530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4EA0758F" w14:textId="77777777" w:rsidR="000D2530" w:rsidRPr="00AD69CF" w:rsidRDefault="00AD69CF">
      <w:pPr>
        <w:ind w:left="3932" w:right="487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D69CF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Work Ex</w:t>
      </w:r>
      <w:r w:rsidRPr="00AD69CF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p</w:t>
      </w:r>
      <w:r w:rsidRPr="00AD69CF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er</w:t>
      </w:r>
      <w:r w:rsidRPr="00AD69CF">
        <w:rPr>
          <w:rFonts w:asciiTheme="minorHAnsi" w:eastAsia="Arial" w:hAnsiTheme="minorHAnsi" w:cstheme="minorHAnsi"/>
          <w:b/>
          <w:spacing w:val="-2"/>
          <w:sz w:val="22"/>
          <w:szCs w:val="22"/>
          <w:u w:val="thick" w:color="000000"/>
        </w:rPr>
        <w:t>i</w:t>
      </w:r>
      <w:r w:rsidRPr="00AD69CF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ence</w:t>
      </w:r>
    </w:p>
    <w:p w14:paraId="7CCADBF7" w14:textId="77777777" w:rsidR="000D2530" w:rsidRPr="00AD69CF" w:rsidRDefault="00AD69CF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D69CF">
        <w:rPr>
          <w:rFonts w:asciiTheme="minorHAnsi" w:eastAsia="Arial" w:hAnsiTheme="minorHAnsi" w:cstheme="minorHAnsi"/>
          <w:sz w:val="22"/>
          <w:szCs w:val="22"/>
        </w:rPr>
        <w:t>Septemb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AD69CF">
        <w:rPr>
          <w:rFonts w:asciiTheme="minorHAnsi" w:eastAsia="Arial" w:hAnsiTheme="minorHAnsi" w:cstheme="minorHAnsi"/>
          <w:sz w:val="22"/>
          <w:szCs w:val="22"/>
        </w:rPr>
        <w:t>007 – Pr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AD69CF">
        <w:rPr>
          <w:rFonts w:asciiTheme="minorHAnsi" w:eastAsia="Arial" w:hAnsiTheme="minorHAnsi" w:cstheme="minorHAnsi"/>
          <w:sz w:val="22"/>
          <w:szCs w:val="22"/>
        </w:rPr>
        <w:t>t</w:t>
      </w:r>
      <w:r w:rsidRPr="00AD69CF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</w:t>
      </w:r>
      <w:r w:rsidRPr="00AD69CF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Provide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D69CF">
        <w:rPr>
          <w:rFonts w:asciiTheme="minorHAnsi" w:eastAsia="Arial" w:hAnsiTheme="minorHAnsi" w:cstheme="minorHAnsi"/>
          <w:sz w:val="22"/>
          <w:szCs w:val="22"/>
        </w:rPr>
        <w:t>ce,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RI</w:t>
      </w:r>
    </w:p>
    <w:p w14:paraId="0D659DF3" w14:textId="77777777" w:rsidR="000D2530" w:rsidRPr="00AD69CF" w:rsidRDefault="00AD69CF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D69CF">
        <w:rPr>
          <w:rFonts w:asciiTheme="minorHAnsi" w:eastAsia="Arial" w:hAnsiTheme="minorHAnsi" w:cstheme="minorHAnsi"/>
          <w:b/>
          <w:sz w:val="22"/>
          <w:szCs w:val="22"/>
        </w:rPr>
        <w:t>Ba</w:t>
      </w:r>
      <w:r w:rsidRPr="00AD69CF">
        <w:rPr>
          <w:rFonts w:asciiTheme="minorHAnsi" w:eastAsia="Arial" w:hAnsiTheme="minorHAnsi" w:cstheme="minorHAnsi"/>
          <w:b/>
          <w:spacing w:val="-1"/>
          <w:sz w:val="22"/>
          <w:szCs w:val="22"/>
        </w:rPr>
        <w:t>k</w:t>
      </w:r>
      <w:r w:rsidRPr="00AD69CF">
        <w:rPr>
          <w:rFonts w:asciiTheme="minorHAnsi" w:eastAsia="Arial" w:hAnsiTheme="minorHAnsi" w:cstheme="minorHAnsi"/>
          <w:b/>
          <w:sz w:val="22"/>
          <w:szCs w:val="22"/>
        </w:rPr>
        <w:t>eshop</w:t>
      </w:r>
      <w:r w:rsidRPr="00AD69CF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b/>
          <w:sz w:val="22"/>
          <w:szCs w:val="22"/>
        </w:rPr>
        <w:t>Associ</w:t>
      </w:r>
      <w:r w:rsidRPr="00AD69CF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AD69CF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D69CF">
        <w:rPr>
          <w:rFonts w:asciiTheme="minorHAnsi" w:eastAsia="Arial" w:hAnsiTheme="minorHAnsi" w:cstheme="minorHAnsi"/>
          <w:b/>
          <w:sz w:val="22"/>
          <w:szCs w:val="22"/>
        </w:rPr>
        <w:t xml:space="preserve">e                             </w:t>
      </w:r>
      <w:r w:rsidRPr="00AD69CF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i/>
          <w:sz w:val="22"/>
          <w:szCs w:val="22"/>
        </w:rPr>
        <w:t>Johansson</w:t>
      </w:r>
      <w:r w:rsidRPr="00AD69CF">
        <w:rPr>
          <w:rFonts w:asciiTheme="minorHAnsi" w:eastAsia="Arial" w:hAnsiTheme="minorHAnsi" w:cstheme="minorHAnsi"/>
          <w:i/>
          <w:spacing w:val="-1"/>
          <w:sz w:val="22"/>
          <w:szCs w:val="22"/>
        </w:rPr>
        <w:t>'</w:t>
      </w:r>
      <w:r w:rsidRPr="00AD69CF">
        <w:rPr>
          <w:rFonts w:asciiTheme="minorHAnsi" w:eastAsia="Arial" w:hAnsiTheme="minorHAnsi" w:cstheme="minorHAnsi"/>
          <w:i/>
          <w:sz w:val="22"/>
          <w:szCs w:val="22"/>
        </w:rPr>
        <w:t>s B</w:t>
      </w:r>
      <w:r w:rsidRPr="00AD69CF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AD69CF">
        <w:rPr>
          <w:rFonts w:asciiTheme="minorHAnsi" w:eastAsia="Arial" w:hAnsiTheme="minorHAnsi" w:cstheme="minorHAnsi"/>
          <w:i/>
          <w:sz w:val="22"/>
          <w:szCs w:val="22"/>
        </w:rPr>
        <w:t>k</w:t>
      </w:r>
      <w:r w:rsidRPr="00AD69CF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i/>
          <w:sz w:val="22"/>
          <w:szCs w:val="22"/>
        </w:rPr>
        <w:t>ry</w:t>
      </w:r>
      <w:r w:rsidRPr="00AD69CF">
        <w:rPr>
          <w:rFonts w:asciiTheme="minorHAnsi" w:eastAsia="Arial" w:hAnsiTheme="minorHAnsi" w:cstheme="minorHAnsi"/>
          <w:i/>
          <w:spacing w:val="-2"/>
          <w:sz w:val="22"/>
          <w:szCs w:val="22"/>
        </w:rPr>
        <w:t>/</w:t>
      </w:r>
      <w:r w:rsidRPr="00AD69CF">
        <w:rPr>
          <w:rFonts w:asciiTheme="minorHAnsi" w:eastAsia="Arial" w:hAnsiTheme="minorHAnsi" w:cstheme="minorHAnsi"/>
          <w:i/>
          <w:spacing w:val="1"/>
          <w:sz w:val="22"/>
          <w:szCs w:val="22"/>
        </w:rPr>
        <w:t>J</w:t>
      </w:r>
      <w:r w:rsidRPr="00AD69CF">
        <w:rPr>
          <w:rFonts w:asciiTheme="minorHAnsi" w:eastAsia="Arial" w:hAnsiTheme="minorHAnsi" w:cstheme="minorHAnsi"/>
          <w:i/>
          <w:sz w:val="22"/>
          <w:szCs w:val="22"/>
        </w:rPr>
        <w:t>oh</w:t>
      </w:r>
      <w:r w:rsidRPr="00AD69CF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AD69CF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AD69CF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AD69CF">
        <w:rPr>
          <w:rFonts w:asciiTheme="minorHAnsi" w:eastAsia="Arial" w:hAnsiTheme="minorHAnsi" w:cstheme="minorHAnsi"/>
          <w:i/>
          <w:sz w:val="22"/>
          <w:szCs w:val="22"/>
        </w:rPr>
        <w:t>n &amp; Wal</w:t>
      </w:r>
      <w:r w:rsidRPr="00AD69CF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i/>
          <w:sz w:val="22"/>
          <w:szCs w:val="22"/>
        </w:rPr>
        <w:t>s Inn</w:t>
      </w:r>
    </w:p>
    <w:p w14:paraId="0E6939A3" w14:textId="77777777" w:rsidR="000D2530" w:rsidRPr="00AD69CF" w:rsidRDefault="00AD69CF">
      <w:pPr>
        <w:tabs>
          <w:tab w:val="left" w:pos="800"/>
        </w:tabs>
        <w:spacing w:before="15" w:line="220" w:lineRule="exact"/>
        <w:ind w:left="820" w:right="1103" w:hanging="360"/>
        <w:rPr>
          <w:rFonts w:asciiTheme="minorHAnsi" w:eastAsia="Arial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sz w:val="22"/>
          <w:szCs w:val="22"/>
        </w:rPr>
        <w:t>•</w:t>
      </w:r>
      <w:r w:rsidRPr="00AD69CF">
        <w:rPr>
          <w:rFonts w:asciiTheme="minorHAnsi" w:eastAsia="Verdana" w:hAnsiTheme="minorHAnsi" w:cstheme="minorHAnsi"/>
          <w:sz w:val="22"/>
          <w:szCs w:val="22"/>
        </w:rPr>
        <w:tab/>
      </w:r>
      <w:r w:rsidRPr="00AD69CF">
        <w:rPr>
          <w:rFonts w:asciiTheme="minorHAnsi" w:eastAsia="Arial" w:hAnsiTheme="minorHAnsi" w:cstheme="minorHAnsi"/>
          <w:sz w:val="22"/>
          <w:szCs w:val="22"/>
        </w:rPr>
        <w:t>Prep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D69CF">
        <w:rPr>
          <w:rFonts w:asciiTheme="minorHAnsi" w:eastAsia="Arial" w:hAnsiTheme="minorHAnsi" w:cstheme="minorHAnsi"/>
          <w:sz w:val="22"/>
          <w:szCs w:val="22"/>
        </w:rPr>
        <w:t>re up to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300+ i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D69CF">
        <w:rPr>
          <w:rFonts w:asciiTheme="minorHAnsi" w:eastAsia="Arial" w:hAnsiTheme="minorHAnsi" w:cstheme="minorHAnsi"/>
          <w:sz w:val="22"/>
          <w:szCs w:val="22"/>
        </w:rPr>
        <w:t>divi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D69CF">
        <w:rPr>
          <w:rFonts w:asciiTheme="minorHAnsi" w:eastAsia="Arial" w:hAnsiTheme="minorHAnsi" w:cstheme="minorHAnsi"/>
          <w:sz w:val="22"/>
          <w:szCs w:val="22"/>
        </w:rPr>
        <w:t>ual mo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D69C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D69CF">
        <w:rPr>
          <w:rFonts w:asciiTheme="minorHAnsi" w:eastAsia="Arial" w:hAnsiTheme="minorHAnsi" w:cstheme="minorHAnsi"/>
          <w:sz w:val="22"/>
          <w:szCs w:val="22"/>
        </w:rPr>
        <w:t xml:space="preserve">se 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D69CF">
        <w:rPr>
          <w:rFonts w:asciiTheme="minorHAnsi" w:eastAsia="Arial" w:hAnsiTheme="minorHAnsi" w:cstheme="minorHAnsi"/>
          <w:sz w:val="22"/>
          <w:szCs w:val="22"/>
        </w:rPr>
        <w:t>esser</w:t>
      </w:r>
      <w:r w:rsidRPr="00AD69CF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AD69CF">
        <w:rPr>
          <w:rFonts w:asciiTheme="minorHAnsi" w:eastAsia="Arial" w:hAnsiTheme="minorHAnsi" w:cstheme="minorHAnsi"/>
          <w:sz w:val="22"/>
          <w:szCs w:val="22"/>
        </w:rPr>
        <w:t>s p</w:t>
      </w:r>
      <w:r w:rsidRPr="00AD69CF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AD69CF">
        <w:rPr>
          <w:rFonts w:asciiTheme="minorHAnsi" w:eastAsia="Arial" w:hAnsiTheme="minorHAnsi" w:cstheme="minorHAnsi"/>
          <w:sz w:val="22"/>
          <w:szCs w:val="22"/>
        </w:rPr>
        <w:t>shift on a we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AD69CF">
        <w:rPr>
          <w:rFonts w:asciiTheme="minorHAnsi" w:eastAsia="Arial" w:hAnsiTheme="minorHAnsi" w:cstheme="minorHAnsi"/>
          <w:sz w:val="22"/>
          <w:szCs w:val="22"/>
        </w:rPr>
        <w:t>ly bas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D69CF">
        <w:rPr>
          <w:rFonts w:asciiTheme="minorHAnsi" w:eastAsia="Arial" w:hAnsiTheme="minorHAnsi" w:cstheme="minorHAnsi"/>
          <w:sz w:val="22"/>
          <w:szCs w:val="22"/>
        </w:rPr>
        <w:t>s to complete cus</w:t>
      </w:r>
      <w:r w:rsidRPr="00AD69CF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AD69CF">
        <w:rPr>
          <w:rFonts w:asciiTheme="minorHAnsi" w:eastAsia="Arial" w:hAnsiTheme="minorHAnsi" w:cstheme="minorHAnsi"/>
          <w:sz w:val="22"/>
          <w:szCs w:val="22"/>
        </w:rPr>
        <w:t>omer ord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sz w:val="22"/>
          <w:szCs w:val="22"/>
        </w:rPr>
        <w:t>rs</w:t>
      </w:r>
    </w:p>
    <w:p w14:paraId="75D4EB31" w14:textId="77777777" w:rsidR="000D2530" w:rsidRPr="00AD69CF" w:rsidRDefault="00AD69CF">
      <w:pPr>
        <w:spacing w:line="240" w:lineRule="exact"/>
        <w:ind w:left="425" w:right="123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AD69CF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position w:val="-1"/>
          <w:sz w:val="22"/>
          <w:szCs w:val="22"/>
        </w:rPr>
        <w:t>Build ap</w:t>
      </w:r>
      <w:r w:rsidRPr="00AD69C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AD69CF">
        <w:rPr>
          <w:rFonts w:asciiTheme="minorHAnsi" w:eastAsia="Arial" w:hAnsiTheme="minorHAnsi" w:cstheme="minorHAnsi"/>
          <w:position w:val="-1"/>
          <w:sz w:val="22"/>
          <w:szCs w:val="22"/>
        </w:rPr>
        <w:t>roximately 100+</w:t>
      </w:r>
      <w:r w:rsidRPr="00AD69C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position w:val="-1"/>
          <w:sz w:val="22"/>
          <w:szCs w:val="22"/>
        </w:rPr>
        <w:t>mousse</w:t>
      </w:r>
      <w:r w:rsidRPr="00AD69C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AD69C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AD69CF">
        <w:rPr>
          <w:rFonts w:asciiTheme="minorHAnsi" w:eastAsia="Arial" w:hAnsiTheme="minorHAnsi" w:cstheme="minorHAnsi"/>
          <w:position w:val="-1"/>
          <w:sz w:val="22"/>
          <w:szCs w:val="22"/>
        </w:rPr>
        <w:t>k</w:t>
      </w:r>
      <w:r w:rsidRPr="00AD69C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position w:val="-1"/>
          <w:sz w:val="22"/>
          <w:szCs w:val="22"/>
        </w:rPr>
        <w:t>s per</w:t>
      </w:r>
      <w:r w:rsidRPr="00AD69C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position w:val="-1"/>
          <w:sz w:val="22"/>
          <w:szCs w:val="22"/>
        </w:rPr>
        <w:t>shift on</w:t>
      </w:r>
      <w:r w:rsidRPr="00AD69C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position w:val="-1"/>
          <w:sz w:val="22"/>
          <w:szCs w:val="22"/>
        </w:rPr>
        <w:t>a we</w:t>
      </w:r>
      <w:r w:rsidRPr="00AD69C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k</w:t>
      </w:r>
      <w:r w:rsidRPr="00AD69CF">
        <w:rPr>
          <w:rFonts w:asciiTheme="minorHAnsi" w:eastAsia="Arial" w:hAnsiTheme="minorHAnsi" w:cstheme="minorHAnsi"/>
          <w:position w:val="-1"/>
          <w:sz w:val="22"/>
          <w:szCs w:val="22"/>
        </w:rPr>
        <w:t>ly b</w:t>
      </w:r>
      <w:r w:rsidRPr="00AD69C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AD69CF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AD69C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D69CF">
        <w:rPr>
          <w:rFonts w:asciiTheme="minorHAnsi" w:eastAsia="Arial" w:hAnsiTheme="minorHAnsi" w:cstheme="minorHAnsi"/>
          <w:position w:val="-1"/>
          <w:sz w:val="22"/>
          <w:szCs w:val="22"/>
        </w:rPr>
        <w:t>s to fulfill inventory dem</w:t>
      </w:r>
      <w:r w:rsidRPr="00AD69C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AD69CF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AD69C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AD69CF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044FB3DC" w14:textId="77777777" w:rsidR="000D2530" w:rsidRPr="00AD69CF" w:rsidRDefault="00AD69CF">
      <w:pPr>
        <w:tabs>
          <w:tab w:val="left" w:pos="800"/>
        </w:tabs>
        <w:ind w:left="820" w:right="1295" w:hanging="360"/>
        <w:rPr>
          <w:rFonts w:asciiTheme="minorHAnsi" w:eastAsia="Arial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sz w:val="22"/>
          <w:szCs w:val="22"/>
        </w:rPr>
        <w:t>•</w:t>
      </w:r>
      <w:r w:rsidRPr="00AD69CF">
        <w:rPr>
          <w:rFonts w:asciiTheme="minorHAnsi" w:eastAsia="Verdana" w:hAnsiTheme="minorHAnsi" w:cstheme="minorHAnsi"/>
          <w:sz w:val="22"/>
          <w:szCs w:val="22"/>
        </w:rPr>
        <w:tab/>
      </w:r>
      <w:r w:rsidRPr="00AD69CF">
        <w:rPr>
          <w:rFonts w:asciiTheme="minorHAnsi" w:eastAsia="Arial" w:hAnsiTheme="minorHAnsi" w:cstheme="minorHAnsi"/>
          <w:sz w:val="22"/>
          <w:szCs w:val="22"/>
        </w:rPr>
        <w:t>Ha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D69CF">
        <w:rPr>
          <w:rFonts w:asciiTheme="minorHAnsi" w:eastAsia="Arial" w:hAnsiTheme="minorHAnsi" w:cstheme="minorHAnsi"/>
          <w:sz w:val="22"/>
          <w:szCs w:val="22"/>
        </w:rPr>
        <w:t>d-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AD69CF">
        <w:rPr>
          <w:rFonts w:asciiTheme="minorHAnsi" w:eastAsia="Arial" w:hAnsiTheme="minorHAnsi" w:cstheme="minorHAnsi"/>
          <w:sz w:val="22"/>
          <w:szCs w:val="22"/>
        </w:rPr>
        <w:t xml:space="preserve">old 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AD69CF">
        <w:rPr>
          <w:rFonts w:asciiTheme="minorHAnsi" w:eastAsia="Arial" w:hAnsiTheme="minorHAnsi" w:cstheme="minorHAnsi"/>
          <w:sz w:val="22"/>
          <w:szCs w:val="22"/>
        </w:rPr>
        <w:t>00+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ch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D69C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D69CF">
        <w:rPr>
          <w:rFonts w:asciiTheme="minorHAnsi" w:eastAsia="Arial" w:hAnsiTheme="minorHAnsi" w:cstheme="minorHAnsi"/>
          <w:sz w:val="22"/>
          <w:szCs w:val="22"/>
        </w:rPr>
        <w:t>o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D69CF">
        <w:rPr>
          <w:rFonts w:asciiTheme="minorHAnsi" w:eastAsia="Arial" w:hAnsiTheme="minorHAnsi" w:cstheme="minorHAnsi"/>
          <w:sz w:val="22"/>
          <w:szCs w:val="22"/>
        </w:rPr>
        <w:t>ates p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sz w:val="22"/>
          <w:szCs w:val="22"/>
        </w:rPr>
        <w:t>r shift to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supply p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D69CF">
        <w:rPr>
          <w:rFonts w:asciiTheme="minorHAnsi" w:eastAsia="Arial" w:hAnsiTheme="minorHAnsi" w:cstheme="minorHAnsi"/>
          <w:sz w:val="22"/>
          <w:szCs w:val="22"/>
        </w:rPr>
        <w:t>ck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D69CF">
        <w:rPr>
          <w:rFonts w:asciiTheme="minorHAnsi" w:eastAsia="Arial" w:hAnsiTheme="minorHAnsi" w:cstheme="minorHAnsi"/>
          <w:sz w:val="22"/>
          <w:szCs w:val="22"/>
        </w:rPr>
        <w:t>ging d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sz w:val="22"/>
          <w:szCs w:val="22"/>
        </w:rPr>
        <w:t>part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AD69CF">
        <w:rPr>
          <w:rFonts w:asciiTheme="minorHAnsi" w:eastAsia="Arial" w:hAnsiTheme="minorHAnsi" w:cstheme="minorHAnsi"/>
          <w:sz w:val="22"/>
          <w:szCs w:val="22"/>
        </w:rPr>
        <w:t>ent with n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sz w:val="22"/>
          <w:szCs w:val="22"/>
        </w:rPr>
        <w:t>c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sz w:val="22"/>
          <w:szCs w:val="22"/>
        </w:rPr>
        <w:t>ssary prod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D69CF">
        <w:rPr>
          <w:rFonts w:asciiTheme="minorHAnsi" w:eastAsia="Arial" w:hAnsiTheme="minorHAnsi" w:cstheme="minorHAnsi"/>
          <w:sz w:val="22"/>
          <w:szCs w:val="22"/>
        </w:rPr>
        <w:t>c</w:t>
      </w:r>
      <w:r w:rsidRPr="00AD69CF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AD69CF">
        <w:rPr>
          <w:rFonts w:asciiTheme="minorHAnsi" w:eastAsia="Arial" w:hAnsiTheme="minorHAnsi" w:cstheme="minorHAnsi"/>
          <w:sz w:val="22"/>
          <w:szCs w:val="22"/>
        </w:rPr>
        <w:t>s for shi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D69CF">
        <w:rPr>
          <w:rFonts w:asciiTheme="minorHAnsi" w:eastAsia="Arial" w:hAnsiTheme="minorHAnsi" w:cstheme="minorHAnsi"/>
          <w:sz w:val="22"/>
          <w:szCs w:val="22"/>
        </w:rPr>
        <w:t>ping</w:t>
      </w:r>
    </w:p>
    <w:p w14:paraId="00B3B88C" w14:textId="77777777" w:rsidR="000D2530" w:rsidRPr="00AD69CF" w:rsidRDefault="000D2530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09BB7A20" w14:textId="77777777" w:rsidR="000D2530" w:rsidRPr="00AD69CF" w:rsidRDefault="00AD69CF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D69CF">
        <w:rPr>
          <w:rFonts w:asciiTheme="minorHAnsi" w:eastAsia="Arial" w:hAnsiTheme="minorHAnsi" w:cstheme="minorHAnsi"/>
          <w:sz w:val="22"/>
          <w:szCs w:val="22"/>
        </w:rPr>
        <w:t>Septemb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AD69CF">
        <w:rPr>
          <w:rFonts w:asciiTheme="minorHAnsi" w:eastAsia="Arial" w:hAnsiTheme="minorHAnsi" w:cstheme="minorHAnsi"/>
          <w:sz w:val="22"/>
          <w:szCs w:val="22"/>
        </w:rPr>
        <w:t xml:space="preserve">005 – April 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AD69CF">
        <w:rPr>
          <w:rFonts w:asciiTheme="minorHAnsi" w:eastAsia="Arial" w:hAnsiTheme="minorHAnsi" w:cstheme="minorHAnsi"/>
          <w:sz w:val="22"/>
          <w:szCs w:val="22"/>
        </w:rPr>
        <w:t xml:space="preserve">007                                                                                              </w:t>
      </w:r>
      <w:r w:rsidRPr="00AD69CF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Orle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D69CF">
        <w:rPr>
          <w:rFonts w:asciiTheme="minorHAnsi" w:eastAsia="Arial" w:hAnsiTheme="minorHAnsi" w:cstheme="minorHAnsi"/>
          <w:sz w:val="22"/>
          <w:szCs w:val="22"/>
        </w:rPr>
        <w:t>ns, MA</w:t>
      </w:r>
    </w:p>
    <w:p w14:paraId="7848D7FE" w14:textId="77777777" w:rsidR="000D2530" w:rsidRPr="00AD69CF" w:rsidRDefault="00AD69CF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D69CF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AD69CF">
        <w:rPr>
          <w:rFonts w:asciiTheme="minorHAnsi" w:eastAsia="Arial" w:hAnsiTheme="minorHAnsi" w:cstheme="minorHAnsi"/>
          <w:b/>
          <w:spacing w:val="-1"/>
          <w:sz w:val="22"/>
          <w:szCs w:val="22"/>
        </w:rPr>
        <w:t>k</w:t>
      </w:r>
      <w:r w:rsidRPr="00AD69CF">
        <w:rPr>
          <w:rFonts w:asciiTheme="minorHAnsi" w:eastAsia="Arial" w:hAnsiTheme="minorHAnsi" w:cstheme="minorHAnsi"/>
          <w:b/>
          <w:sz w:val="22"/>
          <w:szCs w:val="22"/>
        </w:rPr>
        <w:t>e D</w:t>
      </w:r>
      <w:r w:rsidRPr="00AD69CF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b/>
          <w:sz w:val="22"/>
          <w:szCs w:val="22"/>
        </w:rPr>
        <w:t>cor</w:t>
      </w:r>
      <w:r w:rsidRPr="00AD69CF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AD69CF">
        <w:rPr>
          <w:rFonts w:asciiTheme="minorHAnsi" w:eastAsia="Arial" w:hAnsiTheme="minorHAnsi" w:cstheme="minorHAnsi"/>
          <w:b/>
          <w:sz w:val="22"/>
          <w:szCs w:val="22"/>
        </w:rPr>
        <w:t xml:space="preserve">tor                                     </w:t>
      </w:r>
      <w:r w:rsidRPr="00AD69CF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i/>
          <w:sz w:val="22"/>
          <w:szCs w:val="22"/>
        </w:rPr>
        <w:t>Mary Poppi</w:t>
      </w:r>
      <w:r w:rsidRPr="00AD69CF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AD69CF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AD69CF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i/>
          <w:sz w:val="22"/>
          <w:szCs w:val="22"/>
        </w:rPr>
        <w:t>Cakes</w:t>
      </w:r>
    </w:p>
    <w:p w14:paraId="1D9323B9" w14:textId="77777777" w:rsidR="000D2530" w:rsidRPr="00AD69CF" w:rsidRDefault="00AD69CF">
      <w:pPr>
        <w:tabs>
          <w:tab w:val="left" w:pos="820"/>
        </w:tabs>
        <w:spacing w:before="15" w:line="220" w:lineRule="exact"/>
        <w:ind w:left="820" w:right="1640" w:hanging="360"/>
        <w:rPr>
          <w:rFonts w:asciiTheme="minorHAnsi" w:eastAsia="Arial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sz w:val="22"/>
          <w:szCs w:val="22"/>
        </w:rPr>
        <w:t>•</w:t>
      </w:r>
      <w:r w:rsidRPr="00AD69CF">
        <w:rPr>
          <w:rFonts w:asciiTheme="minorHAnsi" w:eastAsia="Verdana" w:hAnsiTheme="minorHAnsi" w:cstheme="minorHAnsi"/>
          <w:sz w:val="22"/>
          <w:szCs w:val="22"/>
        </w:rPr>
        <w:tab/>
      </w:r>
      <w:r w:rsidRPr="00AD69CF">
        <w:rPr>
          <w:rFonts w:asciiTheme="minorHAnsi" w:eastAsia="Arial" w:hAnsiTheme="minorHAnsi" w:cstheme="minorHAnsi"/>
          <w:sz w:val="22"/>
          <w:szCs w:val="22"/>
        </w:rPr>
        <w:t>Comp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D69CF">
        <w:rPr>
          <w:rFonts w:asciiTheme="minorHAnsi" w:eastAsia="Arial" w:hAnsiTheme="minorHAnsi" w:cstheme="minorHAnsi"/>
          <w:sz w:val="22"/>
          <w:szCs w:val="22"/>
        </w:rPr>
        <w:t xml:space="preserve">eted 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AD69CF">
        <w:rPr>
          <w:rFonts w:asciiTheme="minorHAnsi" w:eastAsia="Arial" w:hAnsiTheme="minorHAnsi" w:cstheme="minorHAnsi"/>
          <w:sz w:val="22"/>
          <w:szCs w:val="22"/>
        </w:rPr>
        <w:t>0-25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sp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D69CF">
        <w:rPr>
          <w:rFonts w:asciiTheme="minorHAnsi" w:eastAsia="Arial" w:hAnsiTheme="minorHAnsi" w:cstheme="minorHAnsi"/>
          <w:sz w:val="22"/>
          <w:szCs w:val="22"/>
        </w:rPr>
        <w:t>ial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ord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sz w:val="22"/>
          <w:szCs w:val="22"/>
        </w:rPr>
        <w:t xml:space="preserve">r cakes 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D69CF">
        <w:rPr>
          <w:rFonts w:asciiTheme="minorHAnsi" w:eastAsia="Arial" w:hAnsiTheme="minorHAnsi" w:cstheme="minorHAnsi"/>
          <w:sz w:val="22"/>
          <w:szCs w:val="22"/>
        </w:rPr>
        <w:t xml:space="preserve">er 8 </w:t>
      </w:r>
      <w:r w:rsidRPr="00AD69CF">
        <w:rPr>
          <w:rFonts w:asciiTheme="minorHAnsi" w:eastAsia="Arial" w:hAnsiTheme="minorHAnsi" w:cstheme="minorHAnsi"/>
          <w:sz w:val="22"/>
          <w:szCs w:val="22"/>
        </w:rPr>
        <w:t>ho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D69CF">
        <w:rPr>
          <w:rFonts w:asciiTheme="minorHAnsi" w:eastAsia="Arial" w:hAnsiTheme="minorHAnsi" w:cstheme="minorHAnsi"/>
          <w:sz w:val="22"/>
          <w:szCs w:val="22"/>
        </w:rPr>
        <w:t xml:space="preserve">r shift by creating 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D69CF">
        <w:rPr>
          <w:rFonts w:asciiTheme="minorHAnsi" w:eastAsia="Arial" w:hAnsiTheme="minorHAnsi" w:cstheme="minorHAnsi"/>
          <w:sz w:val="22"/>
          <w:szCs w:val="22"/>
        </w:rPr>
        <w:t xml:space="preserve">nique 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AD69CF">
        <w:rPr>
          <w:rFonts w:asciiTheme="minorHAnsi" w:eastAsia="Arial" w:hAnsiTheme="minorHAnsi" w:cstheme="minorHAnsi"/>
          <w:sz w:val="22"/>
          <w:szCs w:val="22"/>
        </w:rPr>
        <w:t>or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D69CF">
        <w:rPr>
          <w:rFonts w:asciiTheme="minorHAnsi" w:eastAsia="Arial" w:hAnsiTheme="minorHAnsi" w:cstheme="minorHAnsi"/>
          <w:sz w:val="22"/>
          <w:szCs w:val="22"/>
        </w:rPr>
        <w:t>er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and flower arran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AD69CF">
        <w:rPr>
          <w:rFonts w:asciiTheme="minorHAnsi" w:eastAsia="Arial" w:hAnsiTheme="minorHAnsi" w:cstheme="minorHAnsi"/>
          <w:sz w:val="22"/>
          <w:szCs w:val="22"/>
        </w:rPr>
        <w:t>emen</w:t>
      </w:r>
      <w:r w:rsidRPr="00AD69CF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AD69CF">
        <w:rPr>
          <w:rFonts w:asciiTheme="minorHAnsi" w:eastAsia="Arial" w:hAnsiTheme="minorHAnsi" w:cstheme="minorHAnsi"/>
          <w:sz w:val="22"/>
          <w:szCs w:val="22"/>
        </w:rPr>
        <w:t>s whi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D69CF">
        <w:rPr>
          <w:rFonts w:asciiTheme="minorHAnsi" w:eastAsia="Arial" w:hAnsiTheme="minorHAnsi" w:cstheme="minorHAnsi"/>
          <w:sz w:val="22"/>
          <w:szCs w:val="22"/>
        </w:rPr>
        <w:t>e ad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AD69CF">
        <w:rPr>
          <w:rFonts w:asciiTheme="minorHAnsi" w:eastAsia="Arial" w:hAnsiTheme="minorHAnsi" w:cstheme="minorHAnsi"/>
          <w:sz w:val="22"/>
          <w:szCs w:val="22"/>
        </w:rPr>
        <w:t>er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D69CF">
        <w:rPr>
          <w:rFonts w:asciiTheme="minorHAnsi" w:eastAsia="Arial" w:hAnsiTheme="minorHAnsi" w:cstheme="minorHAnsi"/>
          <w:sz w:val="22"/>
          <w:szCs w:val="22"/>
        </w:rPr>
        <w:t>ng to c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D69CF">
        <w:rPr>
          <w:rFonts w:asciiTheme="minorHAnsi" w:eastAsia="Arial" w:hAnsiTheme="minorHAnsi" w:cstheme="minorHAnsi"/>
          <w:sz w:val="22"/>
          <w:szCs w:val="22"/>
        </w:rPr>
        <w:t>sto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AD69CF">
        <w:rPr>
          <w:rFonts w:asciiTheme="minorHAnsi" w:eastAsia="Arial" w:hAnsiTheme="minorHAnsi" w:cstheme="minorHAnsi"/>
          <w:sz w:val="22"/>
          <w:szCs w:val="22"/>
        </w:rPr>
        <w:t>er r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sz w:val="22"/>
          <w:szCs w:val="22"/>
        </w:rPr>
        <w:t>qu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sz w:val="22"/>
          <w:szCs w:val="22"/>
        </w:rPr>
        <w:t>sts</w:t>
      </w:r>
    </w:p>
    <w:p w14:paraId="30CE366B" w14:textId="77777777" w:rsidR="000D2530" w:rsidRPr="00AD69CF" w:rsidRDefault="00AD69CF">
      <w:pPr>
        <w:tabs>
          <w:tab w:val="left" w:pos="820"/>
        </w:tabs>
        <w:spacing w:before="13" w:line="220" w:lineRule="exact"/>
        <w:ind w:left="820" w:right="1210" w:hanging="360"/>
        <w:rPr>
          <w:rFonts w:asciiTheme="minorHAnsi" w:eastAsia="Arial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sz w:val="22"/>
          <w:szCs w:val="22"/>
        </w:rPr>
        <w:t>•</w:t>
      </w:r>
      <w:r w:rsidRPr="00AD69CF">
        <w:rPr>
          <w:rFonts w:asciiTheme="minorHAnsi" w:eastAsia="Verdana" w:hAnsiTheme="minorHAnsi" w:cstheme="minorHAnsi"/>
          <w:sz w:val="22"/>
          <w:szCs w:val="22"/>
        </w:rPr>
        <w:tab/>
      </w:r>
      <w:r w:rsidRPr="00AD69CF">
        <w:rPr>
          <w:rFonts w:asciiTheme="minorHAnsi" w:eastAsia="Arial" w:hAnsiTheme="minorHAnsi" w:cstheme="minorHAnsi"/>
          <w:sz w:val="22"/>
          <w:szCs w:val="22"/>
        </w:rPr>
        <w:t>D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sz w:val="22"/>
          <w:szCs w:val="22"/>
        </w:rPr>
        <w:t>sig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D69CF">
        <w:rPr>
          <w:rFonts w:asciiTheme="minorHAnsi" w:eastAsia="Arial" w:hAnsiTheme="minorHAnsi" w:cstheme="minorHAnsi"/>
          <w:sz w:val="22"/>
          <w:szCs w:val="22"/>
        </w:rPr>
        <w:t>ed up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to 10 disp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D69CF">
        <w:rPr>
          <w:rFonts w:asciiTheme="minorHAnsi" w:eastAsia="Arial" w:hAnsiTheme="minorHAnsi" w:cstheme="minorHAnsi"/>
          <w:sz w:val="22"/>
          <w:szCs w:val="22"/>
        </w:rPr>
        <w:t>ay c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D69CF">
        <w:rPr>
          <w:rFonts w:asciiTheme="minorHAnsi" w:eastAsia="Arial" w:hAnsiTheme="minorHAnsi" w:cstheme="minorHAnsi"/>
          <w:sz w:val="22"/>
          <w:szCs w:val="22"/>
        </w:rPr>
        <w:t xml:space="preserve">se cakes 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D69CF">
        <w:rPr>
          <w:rFonts w:asciiTheme="minorHAnsi" w:eastAsia="Arial" w:hAnsiTheme="minorHAnsi" w:cstheme="minorHAnsi"/>
          <w:sz w:val="22"/>
          <w:szCs w:val="22"/>
        </w:rPr>
        <w:t>n Frida</w:t>
      </w:r>
      <w:r w:rsidRPr="00AD69CF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AD69CF">
        <w:rPr>
          <w:rFonts w:asciiTheme="minorHAnsi" w:eastAsia="Arial" w:hAnsiTheme="minorHAnsi" w:cstheme="minorHAnsi"/>
          <w:sz w:val="22"/>
          <w:szCs w:val="22"/>
        </w:rPr>
        <w:t>s and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Saturdays to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enha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D69CF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AD69CF">
        <w:rPr>
          <w:rFonts w:asciiTheme="minorHAnsi" w:eastAsia="Arial" w:hAnsiTheme="minorHAnsi" w:cstheme="minorHAnsi"/>
          <w:sz w:val="22"/>
          <w:szCs w:val="22"/>
        </w:rPr>
        <w:t>akery app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sz w:val="22"/>
          <w:szCs w:val="22"/>
        </w:rPr>
        <w:t>al a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D69CF">
        <w:rPr>
          <w:rFonts w:asciiTheme="minorHAnsi" w:eastAsia="Arial" w:hAnsiTheme="minorHAnsi" w:cstheme="minorHAnsi"/>
          <w:sz w:val="22"/>
          <w:szCs w:val="22"/>
        </w:rPr>
        <w:t>d to give cust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D69CF">
        <w:rPr>
          <w:rFonts w:asciiTheme="minorHAnsi" w:eastAsia="Arial" w:hAnsiTheme="minorHAnsi" w:cstheme="minorHAnsi"/>
          <w:sz w:val="22"/>
          <w:szCs w:val="22"/>
        </w:rPr>
        <w:t>mers incre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D69CF">
        <w:rPr>
          <w:rFonts w:asciiTheme="minorHAnsi" w:eastAsia="Arial" w:hAnsiTheme="minorHAnsi" w:cstheme="minorHAnsi"/>
          <w:sz w:val="22"/>
          <w:szCs w:val="22"/>
        </w:rPr>
        <w:t>sed variety</w:t>
      </w:r>
    </w:p>
    <w:p w14:paraId="720A61E9" w14:textId="77777777" w:rsidR="000D2530" w:rsidRPr="00AD69CF" w:rsidRDefault="00AD69CF">
      <w:pPr>
        <w:tabs>
          <w:tab w:val="left" w:pos="820"/>
        </w:tabs>
        <w:spacing w:before="12" w:line="220" w:lineRule="exact"/>
        <w:ind w:left="820" w:right="1030" w:hanging="360"/>
        <w:rPr>
          <w:rFonts w:asciiTheme="minorHAnsi" w:eastAsia="Arial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sz w:val="22"/>
          <w:szCs w:val="22"/>
        </w:rPr>
        <w:t>•</w:t>
      </w:r>
      <w:r w:rsidRPr="00AD69CF">
        <w:rPr>
          <w:rFonts w:asciiTheme="minorHAnsi" w:eastAsia="Verdana" w:hAnsiTheme="minorHAnsi" w:cstheme="minorHAnsi"/>
          <w:sz w:val="22"/>
          <w:szCs w:val="22"/>
        </w:rPr>
        <w:tab/>
      </w:r>
      <w:r w:rsidRPr="00AD69CF">
        <w:rPr>
          <w:rFonts w:asciiTheme="minorHAnsi" w:eastAsia="Arial" w:hAnsiTheme="minorHAnsi" w:cstheme="minorHAnsi"/>
          <w:sz w:val="22"/>
          <w:szCs w:val="22"/>
        </w:rPr>
        <w:t>Gen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sz w:val="22"/>
          <w:szCs w:val="22"/>
        </w:rPr>
        <w:t>rated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c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D69CF">
        <w:rPr>
          <w:rFonts w:asciiTheme="minorHAnsi" w:eastAsia="Arial" w:hAnsiTheme="minorHAnsi" w:cstheme="minorHAnsi"/>
          <w:sz w:val="22"/>
          <w:szCs w:val="22"/>
        </w:rPr>
        <w:t>stom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sz w:val="22"/>
          <w:szCs w:val="22"/>
        </w:rPr>
        <w:t>r phot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D69C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D69CF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AD69CF">
        <w:rPr>
          <w:rFonts w:asciiTheme="minorHAnsi" w:eastAsia="Arial" w:hAnsiTheme="minorHAnsi" w:cstheme="minorHAnsi"/>
          <w:sz w:val="22"/>
          <w:szCs w:val="22"/>
        </w:rPr>
        <w:t>co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AD69CF">
        <w:rPr>
          <w:rFonts w:asciiTheme="minorHAnsi" w:eastAsia="Arial" w:hAnsiTheme="minorHAnsi" w:cstheme="minorHAnsi"/>
          <w:sz w:val="22"/>
          <w:szCs w:val="22"/>
        </w:rPr>
        <w:t>pany log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D69CF">
        <w:rPr>
          <w:rFonts w:asciiTheme="minorHAnsi" w:eastAsia="Arial" w:hAnsiTheme="minorHAnsi" w:cstheme="minorHAnsi"/>
          <w:sz w:val="22"/>
          <w:szCs w:val="22"/>
        </w:rPr>
        <w:t>s, and o</w:t>
      </w:r>
      <w:r w:rsidRPr="00AD69CF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AD69CF">
        <w:rPr>
          <w:rFonts w:asciiTheme="minorHAnsi" w:eastAsia="Arial" w:hAnsiTheme="minorHAnsi" w:cstheme="minorHAnsi"/>
          <w:sz w:val="22"/>
          <w:szCs w:val="22"/>
        </w:rPr>
        <w:t>er c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AD69CF">
        <w:rPr>
          <w:rFonts w:asciiTheme="minorHAnsi" w:eastAsia="Arial" w:hAnsiTheme="minorHAnsi" w:cstheme="minorHAnsi"/>
          <w:sz w:val="22"/>
          <w:szCs w:val="22"/>
        </w:rPr>
        <w:t>aract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sz w:val="22"/>
          <w:szCs w:val="22"/>
        </w:rPr>
        <w:t>rs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on fond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D69CF">
        <w:rPr>
          <w:rFonts w:asciiTheme="minorHAnsi" w:eastAsia="Arial" w:hAnsiTheme="minorHAnsi" w:cstheme="minorHAnsi"/>
          <w:sz w:val="22"/>
          <w:szCs w:val="22"/>
        </w:rPr>
        <w:t>nt p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AD69CF">
        <w:rPr>
          <w:rFonts w:asciiTheme="minorHAnsi" w:eastAsia="Arial" w:hAnsiTheme="minorHAnsi" w:cstheme="minorHAnsi"/>
          <w:sz w:val="22"/>
          <w:szCs w:val="22"/>
        </w:rPr>
        <w:t>oto sh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sz w:val="22"/>
          <w:szCs w:val="22"/>
        </w:rPr>
        <w:t xml:space="preserve">ets 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us</w:t>
      </w:r>
      <w:r w:rsidRPr="00AD69CF">
        <w:rPr>
          <w:rFonts w:asciiTheme="minorHAnsi" w:eastAsia="Arial" w:hAnsiTheme="minorHAnsi" w:cstheme="minorHAnsi"/>
          <w:sz w:val="22"/>
          <w:szCs w:val="22"/>
        </w:rPr>
        <w:t>ing com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D69CF">
        <w:rPr>
          <w:rFonts w:asciiTheme="minorHAnsi" w:eastAsia="Arial" w:hAnsiTheme="minorHAnsi" w:cstheme="minorHAnsi"/>
          <w:sz w:val="22"/>
          <w:szCs w:val="22"/>
        </w:rPr>
        <w:t>uter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software for sp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ec</w:t>
      </w:r>
      <w:r w:rsidRPr="00AD69CF">
        <w:rPr>
          <w:rFonts w:asciiTheme="minorHAnsi" w:eastAsia="Arial" w:hAnsiTheme="minorHAnsi" w:cstheme="minorHAnsi"/>
          <w:sz w:val="22"/>
          <w:szCs w:val="22"/>
        </w:rPr>
        <w:t>ial ord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sz w:val="22"/>
          <w:szCs w:val="22"/>
        </w:rPr>
        <w:t>r cak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sz w:val="22"/>
          <w:szCs w:val="22"/>
        </w:rPr>
        <w:t>s</w:t>
      </w:r>
    </w:p>
    <w:p w14:paraId="135B2CF2" w14:textId="77777777" w:rsidR="000D2530" w:rsidRPr="00AD69CF" w:rsidRDefault="000D2530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2BD7F8C9" w14:textId="77777777" w:rsidR="000D2530" w:rsidRPr="00AD69CF" w:rsidRDefault="00AD69CF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D69CF">
        <w:rPr>
          <w:rFonts w:asciiTheme="minorHAnsi" w:eastAsia="Arial" w:hAnsiTheme="minorHAnsi" w:cstheme="minorHAnsi"/>
          <w:sz w:val="22"/>
          <w:szCs w:val="22"/>
        </w:rPr>
        <w:t>May 2005 –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August 2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AD69CF">
        <w:rPr>
          <w:rFonts w:asciiTheme="minorHAnsi" w:eastAsia="Arial" w:hAnsiTheme="minorHAnsi" w:cstheme="minorHAnsi"/>
          <w:sz w:val="22"/>
          <w:szCs w:val="22"/>
        </w:rPr>
        <w:t>06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(Se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D69CF">
        <w:rPr>
          <w:rFonts w:asciiTheme="minorHAnsi" w:eastAsia="Arial" w:hAnsiTheme="minorHAnsi" w:cstheme="minorHAnsi"/>
          <w:sz w:val="22"/>
          <w:szCs w:val="22"/>
        </w:rPr>
        <w:t>so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D69CF">
        <w:rPr>
          <w:rFonts w:asciiTheme="minorHAnsi" w:eastAsia="Arial" w:hAnsiTheme="minorHAnsi" w:cstheme="minorHAnsi"/>
          <w:sz w:val="22"/>
          <w:szCs w:val="22"/>
        </w:rPr>
        <w:t>al)</w:t>
      </w:r>
      <w:r w:rsidRPr="00AD69CF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</w:t>
      </w:r>
      <w:r w:rsidRPr="00AD69CF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Fre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D69CF">
        <w:rPr>
          <w:rFonts w:asciiTheme="minorHAnsi" w:eastAsia="Arial" w:hAnsiTheme="minorHAnsi" w:cstheme="minorHAnsi"/>
          <w:sz w:val="22"/>
          <w:szCs w:val="22"/>
        </w:rPr>
        <w:t>onia, CA</w:t>
      </w:r>
    </w:p>
    <w:p w14:paraId="17700BB1" w14:textId="77777777" w:rsidR="000D2530" w:rsidRPr="00AD69CF" w:rsidRDefault="00AD69CF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D69CF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AD69CF">
        <w:rPr>
          <w:rFonts w:asciiTheme="minorHAnsi" w:eastAsia="Arial" w:hAnsiTheme="minorHAnsi" w:cstheme="minorHAnsi"/>
          <w:b/>
          <w:sz w:val="22"/>
          <w:szCs w:val="22"/>
        </w:rPr>
        <w:t>ari</w:t>
      </w:r>
      <w:r w:rsidRPr="00AD69CF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AD69CF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D69CF">
        <w:rPr>
          <w:rFonts w:asciiTheme="minorHAnsi" w:eastAsia="Arial" w:hAnsiTheme="minorHAnsi" w:cstheme="minorHAnsi"/>
          <w:b/>
          <w:sz w:val="22"/>
          <w:szCs w:val="22"/>
        </w:rPr>
        <w:t xml:space="preserve">a                                                   </w:t>
      </w:r>
      <w:r w:rsidRPr="00AD69CF">
        <w:rPr>
          <w:rFonts w:asciiTheme="minorHAnsi" w:eastAsia="Arial" w:hAnsiTheme="minorHAnsi" w:cstheme="minorHAnsi"/>
          <w:b/>
          <w:spacing w:val="40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i/>
          <w:sz w:val="22"/>
          <w:szCs w:val="22"/>
        </w:rPr>
        <w:t>Up</w:t>
      </w:r>
      <w:r w:rsidRPr="00AD69CF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AD69CF">
        <w:rPr>
          <w:rFonts w:asciiTheme="minorHAnsi" w:eastAsia="Arial" w:hAnsiTheme="minorHAnsi" w:cstheme="minorHAnsi"/>
          <w:i/>
          <w:sz w:val="22"/>
          <w:szCs w:val="22"/>
        </w:rPr>
        <w:t xml:space="preserve">er </w:t>
      </w:r>
      <w:r w:rsidRPr="00AD69CF">
        <w:rPr>
          <w:rFonts w:asciiTheme="minorHAnsi" w:eastAsia="Arial" w:hAnsiTheme="minorHAnsi" w:cstheme="minorHAnsi"/>
          <w:i/>
          <w:spacing w:val="-1"/>
          <w:sz w:val="22"/>
          <w:szCs w:val="22"/>
        </w:rPr>
        <w:t>C</w:t>
      </w:r>
      <w:r w:rsidRPr="00AD69CF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AD69CF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AD69CF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AD69CF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AD69CF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B</w:t>
      </w:r>
      <w:r w:rsidRPr="00AD69CF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AD69CF">
        <w:rPr>
          <w:rFonts w:asciiTheme="minorHAnsi" w:eastAsia="Arial" w:hAnsiTheme="minorHAnsi" w:cstheme="minorHAnsi"/>
          <w:i/>
          <w:spacing w:val="1"/>
          <w:sz w:val="22"/>
          <w:szCs w:val="22"/>
        </w:rPr>
        <w:t>k</w:t>
      </w:r>
      <w:r w:rsidRPr="00AD69CF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i/>
          <w:sz w:val="22"/>
          <w:szCs w:val="22"/>
        </w:rPr>
        <w:t>ry</w:t>
      </w:r>
    </w:p>
    <w:p w14:paraId="407D4284" w14:textId="77777777" w:rsidR="000D2530" w:rsidRPr="00AD69CF" w:rsidRDefault="00AD69CF">
      <w:pPr>
        <w:spacing w:line="240" w:lineRule="exact"/>
        <w:ind w:left="425" w:right="225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AD69CF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position w:val="-1"/>
          <w:sz w:val="22"/>
          <w:szCs w:val="22"/>
        </w:rPr>
        <w:t>Interac</w:t>
      </w:r>
      <w:r w:rsidRPr="00AD69CF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t</w:t>
      </w:r>
      <w:r w:rsidRPr="00AD69CF">
        <w:rPr>
          <w:rFonts w:asciiTheme="minorHAnsi" w:eastAsia="Arial" w:hAnsiTheme="minorHAnsi" w:cstheme="minorHAnsi"/>
          <w:position w:val="-1"/>
          <w:sz w:val="22"/>
          <w:szCs w:val="22"/>
        </w:rPr>
        <w:t>ed wi</w:t>
      </w:r>
      <w:r w:rsidRPr="00AD69CF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t</w:t>
      </w:r>
      <w:r w:rsidRPr="00AD69CF">
        <w:rPr>
          <w:rFonts w:asciiTheme="minorHAnsi" w:eastAsia="Arial" w:hAnsiTheme="minorHAnsi" w:cstheme="minorHAnsi"/>
          <w:position w:val="-1"/>
          <w:sz w:val="22"/>
          <w:szCs w:val="22"/>
        </w:rPr>
        <w:t>h 50-</w:t>
      </w:r>
      <w:r w:rsidRPr="00AD69C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1</w:t>
      </w:r>
      <w:r w:rsidRPr="00AD69CF">
        <w:rPr>
          <w:rFonts w:asciiTheme="minorHAnsi" w:eastAsia="Arial" w:hAnsiTheme="minorHAnsi" w:cstheme="minorHAnsi"/>
          <w:position w:val="-1"/>
          <w:sz w:val="22"/>
          <w:szCs w:val="22"/>
        </w:rPr>
        <w:t>00 cus</w:t>
      </w:r>
      <w:r w:rsidRPr="00AD69CF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t</w:t>
      </w:r>
      <w:r w:rsidRPr="00AD69CF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omers on a </w:t>
      </w:r>
      <w:r w:rsidRPr="00AD69C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AD69CF">
        <w:rPr>
          <w:rFonts w:asciiTheme="minorHAnsi" w:eastAsia="Arial" w:hAnsiTheme="minorHAnsi" w:cstheme="minorHAnsi"/>
          <w:position w:val="-1"/>
          <w:sz w:val="22"/>
          <w:szCs w:val="22"/>
        </w:rPr>
        <w:t>aily bas</w:t>
      </w:r>
      <w:r w:rsidRPr="00AD69C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D69CF">
        <w:rPr>
          <w:rFonts w:asciiTheme="minorHAnsi" w:eastAsia="Arial" w:hAnsiTheme="minorHAnsi" w:cstheme="minorHAnsi"/>
          <w:position w:val="-1"/>
          <w:sz w:val="22"/>
          <w:szCs w:val="22"/>
        </w:rPr>
        <w:t>s cul</w:t>
      </w:r>
      <w:r w:rsidRPr="00AD69CF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t</w:t>
      </w:r>
      <w:r w:rsidRPr="00AD69CF">
        <w:rPr>
          <w:rFonts w:asciiTheme="minorHAnsi" w:eastAsia="Arial" w:hAnsiTheme="minorHAnsi" w:cstheme="minorHAnsi"/>
          <w:position w:val="-1"/>
          <w:sz w:val="22"/>
          <w:szCs w:val="22"/>
        </w:rPr>
        <w:t>ivating c</w:t>
      </w:r>
      <w:r w:rsidRPr="00AD69C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AD69CF">
        <w:rPr>
          <w:rFonts w:asciiTheme="minorHAnsi" w:eastAsia="Arial" w:hAnsiTheme="minorHAnsi" w:cstheme="minorHAnsi"/>
          <w:position w:val="-1"/>
          <w:sz w:val="22"/>
          <w:szCs w:val="22"/>
        </w:rPr>
        <w:t>st</w:t>
      </w:r>
      <w:r w:rsidRPr="00AD69C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AD69CF">
        <w:rPr>
          <w:rFonts w:asciiTheme="minorHAnsi" w:eastAsia="Arial" w:hAnsiTheme="minorHAnsi" w:cstheme="minorHAnsi"/>
          <w:position w:val="-1"/>
          <w:sz w:val="22"/>
          <w:szCs w:val="22"/>
        </w:rPr>
        <w:t>mer re</w:t>
      </w:r>
      <w:r w:rsidRPr="00AD69C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AD69CF">
        <w:rPr>
          <w:rFonts w:asciiTheme="minorHAnsi" w:eastAsia="Arial" w:hAnsiTheme="minorHAnsi" w:cstheme="minorHAnsi"/>
          <w:position w:val="-1"/>
          <w:sz w:val="22"/>
          <w:szCs w:val="22"/>
        </w:rPr>
        <w:t>atio</w:t>
      </w:r>
      <w:r w:rsidRPr="00AD69C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AD69CF">
        <w:rPr>
          <w:rFonts w:asciiTheme="minorHAnsi" w:eastAsia="Arial" w:hAnsiTheme="minorHAnsi" w:cstheme="minorHAnsi"/>
          <w:position w:val="-1"/>
          <w:sz w:val="22"/>
          <w:szCs w:val="22"/>
        </w:rPr>
        <w:t>ships</w:t>
      </w:r>
    </w:p>
    <w:p w14:paraId="206DAB28" w14:textId="77777777" w:rsidR="000D2530" w:rsidRPr="00AD69CF" w:rsidRDefault="00AD69CF">
      <w:pPr>
        <w:tabs>
          <w:tab w:val="left" w:pos="820"/>
        </w:tabs>
        <w:ind w:left="820" w:right="1077" w:hanging="360"/>
        <w:rPr>
          <w:rFonts w:asciiTheme="minorHAnsi" w:eastAsia="Arial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sz w:val="22"/>
          <w:szCs w:val="22"/>
        </w:rPr>
        <w:t>•</w:t>
      </w:r>
      <w:r w:rsidRPr="00AD69CF">
        <w:rPr>
          <w:rFonts w:asciiTheme="minorHAnsi" w:eastAsia="Verdana" w:hAnsiTheme="minorHAnsi" w:cstheme="minorHAnsi"/>
          <w:sz w:val="22"/>
          <w:szCs w:val="22"/>
        </w:rPr>
        <w:tab/>
      </w:r>
      <w:r w:rsidRPr="00AD69CF">
        <w:rPr>
          <w:rFonts w:asciiTheme="minorHAnsi" w:eastAsia="Arial" w:hAnsiTheme="minorHAnsi" w:cstheme="minorHAnsi"/>
          <w:sz w:val="22"/>
          <w:szCs w:val="22"/>
        </w:rPr>
        <w:t>Ass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sz w:val="22"/>
          <w:szCs w:val="22"/>
        </w:rPr>
        <w:t>mbl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AD69CF">
        <w:rPr>
          <w:rFonts w:asciiTheme="minorHAnsi" w:eastAsia="Arial" w:hAnsiTheme="minorHAnsi" w:cstheme="minorHAnsi"/>
          <w:sz w:val="22"/>
          <w:szCs w:val="22"/>
        </w:rPr>
        <w:t>omem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D69CF">
        <w:rPr>
          <w:rFonts w:asciiTheme="minorHAnsi" w:eastAsia="Arial" w:hAnsiTheme="minorHAnsi" w:cstheme="minorHAnsi"/>
          <w:sz w:val="22"/>
          <w:szCs w:val="22"/>
        </w:rPr>
        <w:t>de s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D69CF">
        <w:rPr>
          <w:rFonts w:asciiTheme="minorHAnsi" w:eastAsia="Arial" w:hAnsiTheme="minorHAnsi" w:cstheme="minorHAnsi"/>
          <w:sz w:val="22"/>
          <w:szCs w:val="22"/>
        </w:rPr>
        <w:t>ndw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D69C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AD69CF">
        <w:rPr>
          <w:rFonts w:asciiTheme="minorHAnsi" w:eastAsia="Arial" w:hAnsiTheme="minorHAnsi" w:cstheme="minorHAnsi"/>
          <w:sz w:val="22"/>
          <w:szCs w:val="22"/>
        </w:rPr>
        <w:t>es, s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D69CF">
        <w:rPr>
          <w:rFonts w:asciiTheme="minorHAnsi" w:eastAsia="Arial" w:hAnsiTheme="minorHAnsi" w:cstheme="minorHAnsi"/>
          <w:sz w:val="22"/>
          <w:szCs w:val="22"/>
        </w:rPr>
        <w:t>ups, a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D69CF">
        <w:rPr>
          <w:rFonts w:asciiTheme="minorHAnsi" w:eastAsia="Arial" w:hAnsiTheme="minorHAnsi" w:cstheme="minorHAnsi"/>
          <w:sz w:val="22"/>
          <w:szCs w:val="22"/>
        </w:rPr>
        <w:t>d b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D69CF">
        <w:rPr>
          <w:rFonts w:asciiTheme="minorHAnsi" w:eastAsia="Arial" w:hAnsiTheme="minorHAnsi" w:cstheme="minorHAnsi"/>
          <w:sz w:val="22"/>
          <w:szCs w:val="22"/>
        </w:rPr>
        <w:t>kery items a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D69CF">
        <w:rPr>
          <w:rFonts w:asciiTheme="minorHAnsi" w:eastAsia="Arial" w:hAnsiTheme="minorHAnsi" w:cstheme="minorHAnsi"/>
          <w:sz w:val="22"/>
          <w:szCs w:val="22"/>
        </w:rPr>
        <w:t>d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ens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D69CF">
        <w:rPr>
          <w:rFonts w:asciiTheme="minorHAnsi" w:eastAsia="Arial" w:hAnsiTheme="minorHAnsi" w:cstheme="minorHAnsi"/>
          <w:sz w:val="22"/>
          <w:szCs w:val="22"/>
        </w:rPr>
        <w:t>red that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there was a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D69CF">
        <w:rPr>
          <w:rFonts w:asciiTheme="minorHAnsi" w:eastAsia="Arial" w:hAnsiTheme="minorHAnsi" w:cstheme="minorHAnsi"/>
          <w:sz w:val="22"/>
          <w:szCs w:val="22"/>
        </w:rPr>
        <w:t>ways a full stock of all items avai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D69CF">
        <w:rPr>
          <w:rFonts w:asciiTheme="minorHAnsi" w:eastAsia="Arial" w:hAnsiTheme="minorHAnsi" w:cstheme="minorHAnsi"/>
          <w:sz w:val="22"/>
          <w:szCs w:val="22"/>
        </w:rPr>
        <w:t>able</w:t>
      </w:r>
    </w:p>
    <w:p w14:paraId="2A4BD1E8" w14:textId="77777777" w:rsidR="000D2530" w:rsidRPr="00AD69CF" w:rsidRDefault="00AD69CF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AD69CF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AD69C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position w:val="-1"/>
          <w:sz w:val="22"/>
          <w:szCs w:val="22"/>
        </w:rPr>
        <w:t>ceived tra</w:t>
      </w:r>
      <w:r w:rsidRPr="00AD69C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D69CF">
        <w:rPr>
          <w:rFonts w:asciiTheme="minorHAnsi" w:eastAsia="Arial" w:hAnsiTheme="minorHAnsi" w:cstheme="minorHAnsi"/>
          <w:position w:val="-1"/>
          <w:sz w:val="22"/>
          <w:szCs w:val="22"/>
        </w:rPr>
        <w:t>ning a</w:t>
      </w:r>
      <w:r w:rsidRPr="00AD69C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AD69CF">
        <w:rPr>
          <w:rFonts w:asciiTheme="minorHAnsi" w:eastAsia="Arial" w:hAnsiTheme="minorHAnsi" w:cstheme="minorHAnsi"/>
          <w:position w:val="-1"/>
          <w:sz w:val="22"/>
          <w:szCs w:val="22"/>
        </w:rPr>
        <w:t>d de</w:t>
      </w:r>
      <w:r w:rsidRPr="00AD69CF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AD69CF">
        <w:rPr>
          <w:rFonts w:asciiTheme="minorHAnsi" w:eastAsia="Arial" w:hAnsiTheme="minorHAnsi" w:cstheme="minorHAnsi"/>
          <w:position w:val="-1"/>
          <w:sz w:val="22"/>
          <w:szCs w:val="22"/>
        </w:rPr>
        <w:t>elop</w:t>
      </w:r>
      <w:r w:rsidRPr="00AD69C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position w:val="-1"/>
          <w:sz w:val="22"/>
          <w:szCs w:val="22"/>
        </w:rPr>
        <w:t>d into a profic</w:t>
      </w:r>
      <w:r w:rsidRPr="00AD69C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D69CF">
        <w:rPr>
          <w:rFonts w:asciiTheme="minorHAnsi" w:eastAsia="Arial" w:hAnsiTheme="minorHAnsi" w:cstheme="minorHAnsi"/>
          <w:position w:val="-1"/>
          <w:sz w:val="22"/>
          <w:szCs w:val="22"/>
        </w:rPr>
        <w:t>ent b</w:t>
      </w:r>
      <w:r w:rsidRPr="00AD69C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AD69CF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AD69C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D69CF">
        <w:rPr>
          <w:rFonts w:asciiTheme="minorHAnsi" w:eastAsia="Arial" w:hAnsiTheme="minorHAnsi" w:cstheme="minorHAnsi"/>
          <w:position w:val="-1"/>
          <w:sz w:val="22"/>
          <w:szCs w:val="22"/>
        </w:rPr>
        <w:t>sta</w:t>
      </w:r>
    </w:p>
    <w:p w14:paraId="39C089D9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751822" w14:textId="77777777" w:rsidR="000D2530" w:rsidRPr="00AD69CF" w:rsidRDefault="000D2530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692BA312" w14:textId="77777777" w:rsidR="000D2530" w:rsidRPr="00AD69CF" w:rsidRDefault="00AD69CF">
      <w:pPr>
        <w:ind w:left="4260" w:right="520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D69CF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Education</w:t>
      </w:r>
    </w:p>
    <w:p w14:paraId="4A1BD7C2" w14:textId="77777777" w:rsidR="000D2530" w:rsidRPr="00AD69CF" w:rsidRDefault="00AD69CF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D69CF">
        <w:rPr>
          <w:rFonts w:asciiTheme="minorHAnsi" w:eastAsia="Arial" w:hAnsiTheme="minorHAnsi" w:cstheme="minorHAnsi"/>
          <w:b/>
          <w:sz w:val="22"/>
          <w:szCs w:val="22"/>
        </w:rPr>
        <w:t>Johns</w:t>
      </w:r>
      <w:r w:rsidRPr="00AD69CF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AD69CF">
        <w:rPr>
          <w:rFonts w:asciiTheme="minorHAnsi" w:eastAsia="Arial" w:hAnsiTheme="minorHAnsi" w:cstheme="minorHAnsi"/>
          <w:b/>
          <w:sz w:val="22"/>
          <w:szCs w:val="22"/>
        </w:rPr>
        <w:t>n &amp;</w:t>
      </w:r>
      <w:r w:rsidRPr="00AD69CF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b/>
          <w:sz w:val="22"/>
          <w:szCs w:val="22"/>
        </w:rPr>
        <w:t>Wales</w:t>
      </w:r>
      <w:r w:rsidRPr="00AD69CF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b/>
          <w:sz w:val="22"/>
          <w:szCs w:val="22"/>
        </w:rPr>
        <w:t>Uni</w:t>
      </w:r>
      <w:r w:rsidRPr="00AD69CF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AD69CF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b/>
          <w:sz w:val="22"/>
          <w:szCs w:val="22"/>
        </w:rPr>
        <w:t>rsi</w:t>
      </w:r>
      <w:r w:rsidRPr="00AD69CF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AD69CF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AD69CF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</w:t>
      </w:r>
      <w:r w:rsidRPr="00AD69CF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Provide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D69CF">
        <w:rPr>
          <w:rFonts w:asciiTheme="minorHAnsi" w:eastAsia="Arial" w:hAnsiTheme="minorHAnsi" w:cstheme="minorHAnsi"/>
          <w:sz w:val="22"/>
          <w:szCs w:val="22"/>
        </w:rPr>
        <w:t>ce,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RI</w:t>
      </w:r>
    </w:p>
    <w:p w14:paraId="29310EBC" w14:textId="77777777" w:rsidR="000D2530" w:rsidRPr="00AD69CF" w:rsidRDefault="00AD69CF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D69CF">
        <w:rPr>
          <w:rFonts w:asciiTheme="minorHAnsi" w:eastAsia="Arial" w:hAnsiTheme="minorHAnsi" w:cstheme="minorHAnsi"/>
          <w:sz w:val="22"/>
          <w:szCs w:val="22"/>
        </w:rPr>
        <w:t>Ass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D69CF">
        <w:rPr>
          <w:rFonts w:asciiTheme="minorHAnsi" w:eastAsia="Arial" w:hAnsiTheme="minorHAnsi" w:cstheme="minorHAnsi"/>
          <w:sz w:val="22"/>
          <w:szCs w:val="22"/>
        </w:rPr>
        <w:t>ciate in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Applied Sc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D69CF">
        <w:rPr>
          <w:rFonts w:asciiTheme="minorHAnsi" w:eastAsia="Arial" w:hAnsiTheme="minorHAnsi" w:cstheme="minorHAnsi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D69C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D69CF">
        <w:rPr>
          <w:rFonts w:asciiTheme="minorHAnsi" w:eastAsia="Arial" w:hAnsiTheme="minorHAnsi" w:cstheme="minorHAnsi"/>
          <w:sz w:val="22"/>
          <w:szCs w:val="22"/>
        </w:rPr>
        <w:t>e, Baki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D69CF">
        <w:rPr>
          <w:rFonts w:asciiTheme="minorHAnsi" w:eastAsia="Arial" w:hAnsiTheme="minorHAnsi" w:cstheme="minorHAnsi"/>
          <w:sz w:val="22"/>
          <w:szCs w:val="22"/>
        </w:rPr>
        <w:t xml:space="preserve">g &amp; Pastry Arts (GPA - 3.0/4.0)                      </w:t>
      </w:r>
      <w:r w:rsidRPr="00AD69CF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De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AD69CF">
        <w:rPr>
          <w:rFonts w:asciiTheme="minorHAnsi" w:eastAsia="Arial" w:hAnsiTheme="minorHAnsi" w:cstheme="minorHAnsi"/>
          <w:sz w:val="22"/>
          <w:szCs w:val="22"/>
        </w:rPr>
        <w:t>ree, 05/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AD69CF">
        <w:rPr>
          <w:rFonts w:asciiTheme="minorHAnsi" w:eastAsia="Arial" w:hAnsiTheme="minorHAnsi" w:cstheme="minorHAnsi"/>
          <w:sz w:val="22"/>
          <w:szCs w:val="22"/>
        </w:rPr>
        <w:t>9</w:t>
      </w:r>
    </w:p>
    <w:p w14:paraId="5A0F134B" w14:textId="77777777" w:rsidR="000D2530" w:rsidRPr="00AD69CF" w:rsidRDefault="000D2530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0F640BA7" w14:textId="77777777" w:rsidR="000D2530" w:rsidRPr="00AD69CF" w:rsidRDefault="00AD69CF">
      <w:pPr>
        <w:ind w:left="100" w:right="1900"/>
        <w:rPr>
          <w:rFonts w:asciiTheme="minorHAnsi" w:eastAsia="Arial" w:hAnsiTheme="minorHAnsi" w:cstheme="minorHAnsi"/>
          <w:sz w:val="22"/>
          <w:szCs w:val="22"/>
        </w:rPr>
      </w:pPr>
      <w:r w:rsidRPr="00AD69CF">
        <w:rPr>
          <w:rFonts w:asciiTheme="minorHAnsi" w:eastAsia="Arial" w:hAnsiTheme="minorHAnsi" w:cstheme="minorHAnsi"/>
          <w:b/>
          <w:sz w:val="22"/>
          <w:szCs w:val="22"/>
        </w:rPr>
        <w:t>State</w:t>
      </w:r>
      <w:r w:rsidRPr="00AD69CF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b/>
          <w:sz w:val="22"/>
          <w:szCs w:val="22"/>
        </w:rPr>
        <w:t>Uni</w:t>
      </w:r>
      <w:r w:rsidRPr="00AD69CF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AD69CF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AD69CF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AD69CF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AD69CF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AD69CF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b/>
          <w:sz w:val="22"/>
          <w:szCs w:val="22"/>
        </w:rPr>
        <w:t>of California at Fre</w:t>
      </w:r>
      <w:r w:rsidRPr="00AD69CF">
        <w:rPr>
          <w:rFonts w:asciiTheme="minorHAnsi" w:eastAsia="Arial" w:hAnsiTheme="minorHAnsi" w:cstheme="minorHAnsi"/>
          <w:b/>
          <w:spacing w:val="-1"/>
          <w:sz w:val="22"/>
          <w:szCs w:val="22"/>
        </w:rPr>
        <w:t>do</w:t>
      </w:r>
      <w:r w:rsidRPr="00AD69CF">
        <w:rPr>
          <w:rFonts w:asciiTheme="minorHAnsi" w:eastAsia="Arial" w:hAnsiTheme="minorHAnsi" w:cstheme="minorHAnsi"/>
          <w:b/>
          <w:sz w:val="22"/>
          <w:szCs w:val="22"/>
        </w:rPr>
        <w:t>nia</w:t>
      </w:r>
      <w:r w:rsidRPr="00AD69CF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</w:t>
      </w:r>
      <w:r w:rsidRPr="00AD69CF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Fre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D69CF">
        <w:rPr>
          <w:rFonts w:asciiTheme="minorHAnsi" w:eastAsia="Arial" w:hAnsiTheme="minorHAnsi" w:cstheme="minorHAnsi"/>
          <w:sz w:val="22"/>
          <w:szCs w:val="22"/>
        </w:rPr>
        <w:t>onia, NY Bache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D69CF">
        <w:rPr>
          <w:rFonts w:asciiTheme="minorHAnsi" w:eastAsia="Arial" w:hAnsiTheme="minorHAnsi" w:cstheme="minorHAnsi"/>
          <w:sz w:val="22"/>
          <w:szCs w:val="22"/>
        </w:rPr>
        <w:t>or of Scie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D69C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AD69CF">
        <w:rPr>
          <w:rFonts w:asciiTheme="minorHAnsi" w:eastAsia="Arial" w:hAnsiTheme="minorHAnsi" w:cstheme="minorHAnsi"/>
          <w:sz w:val="22"/>
          <w:szCs w:val="22"/>
        </w:rPr>
        <w:t>e in B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D69CF">
        <w:rPr>
          <w:rFonts w:asciiTheme="minorHAnsi" w:eastAsia="Arial" w:hAnsiTheme="minorHAnsi" w:cstheme="minorHAnsi"/>
          <w:sz w:val="22"/>
          <w:szCs w:val="22"/>
        </w:rPr>
        <w:t>siness Admin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D69CF">
        <w:rPr>
          <w:rFonts w:asciiTheme="minorHAnsi" w:eastAsia="Arial" w:hAnsiTheme="minorHAnsi" w:cstheme="minorHAnsi"/>
          <w:sz w:val="22"/>
          <w:szCs w:val="22"/>
        </w:rPr>
        <w:t>stration/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AD69CF">
        <w:rPr>
          <w:rFonts w:asciiTheme="minorHAnsi" w:eastAsia="Arial" w:hAnsiTheme="minorHAnsi" w:cstheme="minorHAnsi"/>
          <w:sz w:val="22"/>
          <w:szCs w:val="22"/>
        </w:rPr>
        <w:t>an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D69CF">
        <w:rPr>
          <w:rFonts w:asciiTheme="minorHAnsi" w:eastAsia="Arial" w:hAnsiTheme="minorHAnsi" w:cstheme="minorHAnsi"/>
          <w:sz w:val="22"/>
          <w:szCs w:val="22"/>
        </w:rPr>
        <w:t xml:space="preserve">gement                               </w:t>
      </w:r>
      <w:r w:rsidRPr="00AD69CF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De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AD69CF">
        <w:rPr>
          <w:rFonts w:asciiTheme="minorHAnsi" w:eastAsia="Arial" w:hAnsiTheme="minorHAnsi" w:cstheme="minorHAnsi"/>
          <w:sz w:val="22"/>
          <w:szCs w:val="22"/>
        </w:rPr>
        <w:t>ree, 05/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AD69CF">
        <w:rPr>
          <w:rFonts w:asciiTheme="minorHAnsi" w:eastAsia="Arial" w:hAnsiTheme="minorHAnsi" w:cstheme="minorHAnsi"/>
          <w:sz w:val="22"/>
          <w:szCs w:val="22"/>
        </w:rPr>
        <w:t>7</w:t>
      </w:r>
    </w:p>
    <w:p w14:paraId="0C1FAC42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20285C" w14:textId="77777777" w:rsidR="000D2530" w:rsidRPr="00AD69CF" w:rsidRDefault="000D2530">
      <w:pPr>
        <w:spacing w:before="6" w:line="220" w:lineRule="exact"/>
        <w:rPr>
          <w:rFonts w:asciiTheme="minorHAnsi" w:hAnsiTheme="minorHAnsi" w:cstheme="minorHAnsi"/>
          <w:sz w:val="22"/>
          <w:szCs w:val="22"/>
        </w:rPr>
        <w:sectPr w:rsidR="000D2530" w:rsidRPr="00AD69CF">
          <w:type w:val="continuous"/>
          <w:pgSz w:w="12240" w:h="15840"/>
          <w:pgMar w:top="960" w:right="400" w:bottom="280" w:left="1340" w:header="720" w:footer="720" w:gutter="0"/>
          <w:cols w:space="720"/>
        </w:sectPr>
      </w:pPr>
    </w:p>
    <w:p w14:paraId="0AB916BC" w14:textId="77777777" w:rsidR="000D2530" w:rsidRPr="00AD69CF" w:rsidRDefault="000D2530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79A9DE72" w14:textId="77777777" w:rsidR="000D2530" w:rsidRPr="00AD69CF" w:rsidRDefault="00AD69CF">
      <w:pPr>
        <w:spacing w:line="220" w:lineRule="exact"/>
        <w:ind w:left="460" w:right="-50"/>
        <w:rPr>
          <w:rFonts w:asciiTheme="minorHAnsi" w:eastAsia="Arial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AD69CF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position w:val="-1"/>
          <w:sz w:val="22"/>
          <w:szCs w:val="22"/>
        </w:rPr>
        <w:t>ServSafe C</w:t>
      </w:r>
      <w:r w:rsidRPr="00AD69CF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position w:val="-1"/>
          <w:sz w:val="22"/>
          <w:szCs w:val="22"/>
        </w:rPr>
        <w:t>rtified, May 2007</w:t>
      </w:r>
    </w:p>
    <w:p w14:paraId="04C7A571" w14:textId="77777777" w:rsidR="000D2530" w:rsidRPr="00AD69CF" w:rsidRDefault="00AD69CF">
      <w:pPr>
        <w:spacing w:before="34"/>
        <w:rPr>
          <w:rFonts w:asciiTheme="minorHAnsi" w:eastAsia="Arial" w:hAnsiTheme="minorHAnsi" w:cstheme="minorHAnsi"/>
          <w:sz w:val="22"/>
          <w:szCs w:val="22"/>
        </w:rPr>
        <w:sectPr w:rsidR="000D2530" w:rsidRPr="00AD69CF">
          <w:type w:val="continuous"/>
          <w:pgSz w:w="12240" w:h="15840"/>
          <w:pgMar w:top="960" w:right="400" w:bottom="280" w:left="1340" w:header="720" w:footer="720" w:gutter="0"/>
          <w:cols w:num="2" w:space="720" w:equalWidth="0">
            <w:col w:w="3432" w:space="125"/>
            <w:col w:w="6943"/>
          </w:cols>
        </w:sectPr>
      </w:pPr>
      <w:r w:rsidRPr="00AD69CF">
        <w:rPr>
          <w:rFonts w:asciiTheme="minorHAnsi" w:hAnsiTheme="minorHAnsi" w:cstheme="minorHAnsi"/>
          <w:sz w:val="22"/>
          <w:szCs w:val="22"/>
        </w:rPr>
        <w:br w:type="column"/>
      </w:r>
      <w:r w:rsidRPr="00AD69CF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Hono</w:t>
      </w:r>
      <w:r w:rsidRPr="00AD69CF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AD69CF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 xml:space="preserve">s </w:t>
      </w:r>
      <w:r w:rsidRPr="00AD69CF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and</w:t>
      </w:r>
      <w:r w:rsidRPr="00AD69CF">
        <w:rPr>
          <w:rFonts w:asciiTheme="minorHAnsi" w:eastAsia="Arial" w:hAnsiTheme="minorHAnsi" w:cstheme="minorHAnsi"/>
          <w:b/>
          <w:spacing w:val="-2"/>
          <w:sz w:val="22"/>
          <w:szCs w:val="22"/>
          <w:u w:val="thick" w:color="000000"/>
        </w:rPr>
        <w:t xml:space="preserve"> </w:t>
      </w:r>
      <w:r w:rsidRPr="00AD69CF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Ce</w:t>
      </w:r>
      <w:r w:rsidRPr="00AD69CF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AD69CF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tific</w:t>
      </w:r>
      <w:r w:rsidRPr="00AD69CF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a</w:t>
      </w:r>
      <w:r w:rsidRPr="00AD69CF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tio</w:t>
      </w:r>
      <w:r w:rsidRPr="00AD69CF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n</w:t>
      </w:r>
      <w:r w:rsidRPr="00AD69CF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s</w:t>
      </w:r>
    </w:p>
    <w:p w14:paraId="7A22946C" w14:textId="77777777" w:rsidR="000D2530" w:rsidRPr="00AD69CF" w:rsidRDefault="00AD69CF">
      <w:pPr>
        <w:spacing w:before="4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sz w:val="22"/>
          <w:szCs w:val="22"/>
        </w:rPr>
        <w:lastRenderedPageBreak/>
        <w:pict w14:anchorId="73D72029">
          <v:group id="_x0000_s1061" style="position:absolute;left:0;text-align:left;margin-left:431.6pt;margin-top:17.6pt;width:162.75pt;height:81.75pt;z-index:-251656704;mso-position-horizontal-relative:page;mso-position-vertical-relative:page" coordorigin="8633,353" coordsize="3255,1635">
            <v:shape id="_x0000_s1070" style="position:absolute;left:8640;top:360;width:3240;height:1620" coordorigin="8640,360" coordsize="3240,1620" path="m11880,360r-3240,l8640,1980r3240,l11880,360xe" filled="f" strokecolor="#010101">
              <v:path arrowok="t"/>
            </v:shape>
            <v:shape id="_x0000_s1069" style="position:absolute;left:8792;top:440;width:2938;height:185" coordorigin="8792,440" coordsize="2938,185" path="m8792,440r,185l11730,625r,-185l8792,440xe" fillcolor="#cff" stroked="f">
              <v:path arrowok="t"/>
            </v:shape>
            <v:shape id="_x0000_s1068" style="position:absolute;left:8792;top:625;width:2938;height:186" coordorigin="8792,625" coordsize="2938,186" path="m8792,625r,186l11730,811r,-186l8792,625xe" fillcolor="#cff" stroked="f">
              <v:path arrowok="t"/>
            </v:shape>
            <v:shape id="_x0000_s1067" style="position:absolute;left:8792;top:811;width:2938;height:186" coordorigin="8792,811" coordsize="2938,186" path="m8792,811r,186l11730,997r,-186l8792,811xe" fillcolor="#cff" stroked="f">
              <v:path arrowok="t"/>
            </v:shape>
            <v:shape id="_x0000_s1066" style="position:absolute;left:8792;top:997;width:2938;height:185" coordorigin="8792,997" coordsize="2938,185" path="m8792,997r,185l11730,1182r,-185l8792,997xe" fillcolor="#cff" stroked="f">
              <v:path arrowok="t"/>
            </v:shape>
            <v:shape id="_x0000_s1065" style="position:absolute;left:8792;top:1182;width:2938;height:186" coordorigin="8792,1182" coordsize="2938,186" path="m8792,1182r,186l11730,1368r,-186l8792,1182xe" fillcolor="#cff" stroked="f">
              <v:path arrowok="t"/>
            </v:shape>
            <v:shape id="_x0000_s1064" style="position:absolute;left:8792;top:1368;width:2938;height:185" coordorigin="8792,1368" coordsize="2938,185" path="m8792,1368r,185l11730,1553r,-185l8792,1368xe" fillcolor="#cff" stroked="f">
              <v:path arrowok="t"/>
            </v:shape>
            <v:shape id="_x0000_s1063" style="position:absolute;left:8792;top:1553;width:2938;height:186" coordorigin="8792,1553" coordsize="2938,186" path="m8792,1553r,186l11730,1739r,-186l8792,1553xe" fillcolor="#cff" stroked="f">
              <v:path arrowok="t"/>
            </v:shape>
            <v:shape id="_x0000_s1062" style="position:absolute;left:8792;top:1739;width:2938;height:161" coordorigin="8792,1739" coordsize="2938,161" path="m8792,1739r,161l11730,1900r,-161l8792,1739xe" fillcolor="#cff" stroked="f">
              <v:path arrowok="t"/>
            </v:shape>
            <w10:wrap anchorx="page" anchory="page"/>
          </v:group>
        </w:pict>
      </w:r>
      <w:r w:rsidRPr="00AD69CF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AD69CF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Skills Regi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AD69CF">
        <w:rPr>
          <w:rFonts w:asciiTheme="minorHAnsi" w:eastAsia="Arial" w:hAnsiTheme="minorHAnsi" w:cstheme="minorHAnsi"/>
          <w:sz w:val="22"/>
          <w:szCs w:val="22"/>
        </w:rPr>
        <w:t>al USA, Third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 xml:space="preserve">Place April 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AD69CF">
        <w:rPr>
          <w:rFonts w:asciiTheme="minorHAnsi" w:eastAsia="Arial" w:hAnsiTheme="minorHAnsi" w:cstheme="minorHAnsi"/>
          <w:sz w:val="22"/>
          <w:szCs w:val="22"/>
        </w:rPr>
        <w:t>008</w:t>
      </w:r>
    </w:p>
    <w:p w14:paraId="1BA4F22A" w14:textId="77777777" w:rsidR="000D2530" w:rsidRPr="00AD69CF" w:rsidRDefault="00AD69CF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AD69CF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American Cu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D69CF">
        <w:rPr>
          <w:rFonts w:asciiTheme="minorHAnsi" w:eastAsia="Arial" w:hAnsiTheme="minorHAnsi" w:cstheme="minorHAnsi"/>
          <w:sz w:val="22"/>
          <w:szCs w:val="22"/>
        </w:rPr>
        <w:t>inary Fe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D69CF">
        <w:rPr>
          <w:rFonts w:asciiTheme="minorHAnsi" w:eastAsia="Arial" w:hAnsiTheme="minorHAnsi" w:cstheme="minorHAnsi"/>
          <w:sz w:val="22"/>
          <w:szCs w:val="22"/>
        </w:rPr>
        <w:t>erat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D69CF">
        <w:rPr>
          <w:rFonts w:asciiTheme="minorHAnsi" w:eastAsia="Arial" w:hAnsiTheme="minorHAnsi" w:cstheme="minorHAnsi"/>
          <w:sz w:val="22"/>
          <w:szCs w:val="22"/>
        </w:rPr>
        <w:t>on Mem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AD69CF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AD69CF">
        <w:rPr>
          <w:rFonts w:asciiTheme="minorHAnsi" w:eastAsia="Arial" w:hAnsiTheme="minorHAnsi" w:cstheme="minorHAnsi"/>
          <w:sz w:val="22"/>
          <w:szCs w:val="22"/>
        </w:rPr>
        <w:t>008-20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AD69CF">
        <w:rPr>
          <w:rFonts w:asciiTheme="minorHAnsi" w:eastAsia="Arial" w:hAnsiTheme="minorHAnsi" w:cstheme="minorHAnsi"/>
          <w:sz w:val="22"/>
          <w:szCs w:val="22"/>
        </w:rPr>
        <w:t>9</w:t>
      </w:r>
    </w:p>
    <w:p w14:paraId="21EB03B6" w14:textId="77777777" w:rsidR="000D2530" w:rsidRPr="00AD69CF" w:rsidRDefault="00AD69CF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AD69CF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sz w:val="22"/>
          <w:szCs w:val="22"/>
        </w:rPr>
        <w:t>Memb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sz w:val="22"/>
          <w:szCs w:val="22"/>
        </w:rPr>
        <w:t>r of Baki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D69CF">
        <w:rPr>
          <w:rFonts w:asciiTheme="minorHAnsi" w:eastAsia="Arial" w:hAnsiTheme="minorHAnsi" w:cstheme="minorHAnsi"/>
          <w:sz w:val="22"/>
          <w:szCs w:val="22"/>
        </w:rPr>
        <w:t>g and P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D69CF">
        <w:rPr>
          <w:rFonts w:asciiTheme="minorHAnsi" w:eastAsia="Arial" w:hAnsiTheme="minorHAnsi" w:cstheme="minorHAnsi"/>
          <w:sz w:val="22"/>
          <w:szCs w:val="22"/>
        </w:rPr>
        <w:t xml:space="preserve">stry Club 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AD69CF">
        <w:rPr>
          <w:rFonts w:asciiTheme="minorHAnsi" w:eastAsia="Arial" w:hAnsiTheme="minorHAnsi" w:cstheme="minorHAnsi"/>
          <w:sz w:val="22"/>
          <w:szCs w:val="22"/>
        </w:rPr>
        <w:t>0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AD69CF">
        <w:rPr>
          <w:rFonts w:asciiTheme="minorHAnsi" w:eastAsia="Arial" w:hAnsiTheme="minorHAnsi" w:cstheme="minorHAnsi"/>
          <w:sz w:val="22"/>
          <w:szCs w:val="22"/>
        </w:rPr>
        <w:t>8–2</w:t>
      </w:r>
      <w:r w:rsidRPr="00AD69C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AD69CF">
        <w:rPr>
          <w:rFonts w:asciiTheme="minorHAnsi" w:eastAsia="Arial" w:hAnsiTheme="minorHAnsi" w:cstheme="minorHAnsi"/>
          <w:sz w:val="22"/>
          <w:szCs w:val="22"/>
        </w:rPr>
        <w:t>09</w:t>
      </w:r>
    </w:p>
    <w:p w14:paraId="4FFA1769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60FD1F" w14:textId="77777777" w:rsidR="000D2530" w:rsidRPr="00AD69CF" w:rsidRDefault="000D2530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4BDB7044" w14:textId="77777777" w:rsidR="000D2530" w:rsidRPr="00AD69CF" w:rsidRDefault="00AD69CF">
      <w:pPr>
        <w:ind w:left="2079"/>
        <w:rPr>
          <w:rFonts w:asciiTheme="minorHAnsi" w:eastAsia="Arial" w:hAnsiTheme="minorHAnsi" w:cstheme="minorHAnsi"/>
          <w:sz w:val="22"/>
          <w:szCs w:val="22"/>
        </w:rPr>
        <w:sectPr w:rsidR="000D2530" w:rsidRPr="00AD69CF">
          <w:type w:val="continuous"/>
          <w:pgSz w:w="12240" w:h="15840"/>
          <w:pgMar w:top="960" w:right="400" w:bottom="280" w:left="1340" w:header="720" w:footer="720" w:gutter="0"/>
          <w:cols w:space="720"/>
        </w:sectPr>
      </w:pPr>
      <w:r w:rsidRPr="00AD69CF">
        <w:rPr>
          <w:rFonts w:asciiTheme="minorHAnsi" w:eastAsia="Arial" w:hAnsiTheme="minorHAnsi" w:cstheme="minorHAnsi"/>
          <w:b/>
          <w:sz w:val="22"/>
          <w:szCs w:val="22"/>
        </w:rPr>
        <w:t>Refere</w:t>
      </w:r>
      <w:r w:rsidRPr="00AD69CF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AD69CF">
        <w:rPr>
          <w:rFonts w:asciiTheme="minorHAnsi" w:eastAsia="Arial" w:hAnsiTheme="minorHAnsi" w:cstheme="minorHAnsi"/>
          <w:b/>
          <w:sz w:val="22"/>
          <w:szCs w:val="22"/>
        </w:rPr>
        <w:t>ces</w:t>
      </w:r>
      <w:r w:rsidRPr="00AD69CF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b/>
          <w:sz w:val="22"/>
          <w:szCs w:val="22"/>
        </w:rPr>
        <w:t>and C</w:t>
      </w:r>
      <w:r w:rsidRPr="00AD69CF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AD69CF">
        <w:rPr>
          <w:rFonts w:asciiTheme="minorHAnsi" w:eastAsia="Arial" w:hAnsiTheme="minorHAnsi" w:cstheme="minorHAnsi"/>
          <w:b/>
          <w:sz w:val="22"/>
          <w:szCs w:val="22"/>
        </w:rPr>
        <w:t>reer</w:t>
      </w:r>
      <w:r w:rsidRPr="00AD69CF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b/>
          <w:sz w:val="22"/>
          <w:szCs w:val="22"/>
        </w:rPr>
        <w:t>Portfolio A</w:t>
      </w:r>
      <w:r w:rsidRPr="00AD69CF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AD69CF">
        <w:rPr>
          <w:rFonts w:asciiTheme="minorHAnsi" w:eastAsia="Arial" w:hAnsiTheme="minorHAnsi" w:cstheme="minorHAnsi"/>
          <w:b/>
          <w:sz w:val="22"/>
          <w:szCs w:val="22"/>
        </w:rPr>
        <w:t>ailable Upon</w:t>
      </w:r>
      <w:r w:rsidRPr="00AD69CF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AD69CF">
        <w:rPr>
          <w:rFonts w:asciiTheme="minorHAnsi" w:eastAsia="Arial" w:hAnsiTheme="minorHAnsi" w:cstheme="minorHAnsi"/>
          <w:b/>
          <w:sz w:val="22"/>
          <w:szCs w:val="22"/>
        </w:rPr>
        <w:t>Requ</w:t>
      </w:r>
      <w:r w:rsidRPr="00AD69CF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AD69CF">
        <w:rPr>
          <w:rFonts w:asciiTheme="minorHAnsi" w:eastAsia="Arial" w:hAnsiTheme="minorHAnsi" w:cstheme="minorHAnsi"/>
          <w:b/>
          <w:sz w:val="22"/>
          <w:szCs w:val="22"/>
        </w:rPr>
        <w:t>st</w:t>
      </w:r>
    </w:p>
    <w:p w14:paraId="3C6ED105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559160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B6BA36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127526" w14:textId="77777777" w:rsidR="000D2530" w:rsidRPr="00AD69CF" w:rsidRDefault="000D2530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672500E1" w14:textId="77777777" w:rsidR="000D2530" w:rsidRPr="00AD69CF" w:rsidRDefault="00AD69CF">
      <w:pPr>
        <w:ind w:left="3890" w:right="886"/>
        <w:jc w:val="center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b/>
          <w:sz w:val="22"/>
          <w:szCs w:val="22"/>
        </w:rPr>
        <w:t>Sharon</w:t>
      </w:r>
      <w:r w:rsidRPr="00AD69CF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w w:val="99"/>
          <w:sz w:val="22"/>
          <w:szCs w:val="22"/>
        </w:rPr>
        <w:t>Young</w:t>
      </w:r>
    </w:p>
    <w:p w14:paraId="119F9BEC" w14:textId="77777777" w:rsidR="000D2530" w:rsidRPr="00AD69CF" w:rsidRDefault="00AD69CF">
      <w:pPr>
        <w:spacing w:line="240" w:lineRule="exact"/>
        <w:ind w:left="2969" w:right="-37"/>
        <w:jc w:val="center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sz w:val="22"/>
          <w:szCs w:val="22"/>
        </w:rPr>
        <w:t>123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Main</w:t>
      </w:r>
      <w:r w:rsidRPr="00AD69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St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D69CF">
        <w:rPr>
          <w:rFonts w:asciiTheme="minorHAnsi" w:hAnsiTheme="minorHAnsi" w:cstheme="minorHAnsi"/>
          <w:sz w:val="22"/>
          <w:szCs w:val="22"/>
        </w:rPr>
        <w:t>eet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Providence,</w:t>
      </w:r>
      <w:r w:rsidRPr="00AD69C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w w:val="99"/>
          <w:sz w:val="22"/>
          <w:szCs w:val="22"/>
        </w:rPr>
        <w:t>RI</w:t>
      </w:r>
      <w:r w:rsidRPr="00AD69CF">
        <w:rPr>
          <w:rFonts w:asciiTheme="minorHAnsi" w:hAnsiTheme="minorHAnsi" w:cstheme="minorHAnsi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w w:val="99"/>
          <w:sz w:val="22"/>
          <w:szCs w:val="22"/>
        </w:rPr>
        <w:t>029</w:t>
      </w:r>
      <w:r w:rsidRPr="00AD69CF">
        <w:rPr>
          <w:rFonts w:asciiTheme="minorHAnsi" w:hAnsiTheme="minorHAnsi" w:cstheme="minorHAnsi"/>
          <w:spacing w:val="-1"/>
          <w:w w:val="99"/>
          <w:sz w:val="22"/>
          <w:szCs w:val="22"/>
        </w:rPr>
        <w:t>0</w:t>
      </w:r>
      <w:r w:rsidRPr="00AD69CF">
        <w:rPr>
          <w:rFonts w:asciiTheme="minorHAnsi" w:hAnsiTheme="minorHAnsi" w:cstheme="minorHAnsi"/>
          <w:w w:val="99"/>
          <w:sz w:val="22"/>
          <w:szCs w:val="22"/>
        </w:rPr>
        <w:t>3</w:t>
      </w:r>
    </w:p>
    <w:p w14:paraId="332D5A97" w14:textId="77777777" w:rsidR="000D2530" w:rsidRPr="00AD69CF" w:rsidRDefault="00AD69CF">
      <w:pPr>
        <w:spacing w:line="240" w:lineRule="exact"/>
        <w:ind w:left="3094" w:right="90"/>
        <w:jc w:val="center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position w:val="-1"/>
          <w:sz w:val="22"/>
          <w:szCs w:val="22"/>
        </w:rPr>
        <w:t>(401)</w:t>
      </w:r>
      <w:r w:rsidRPr="00AD69CF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pacing w:val="-1"/>
          <w:position w:val="-1"/>
          <w:sz w:val="22"/>
          <w:szCs w:val="22"/>
        </w:rPr>
        <w:t>5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98-</w:t>
      </w:r>
      <w:r w:rsidRPr="00AD69CF">
        <w:rPr>
          <w:rFonts w:asciiTheme="minorHAnsi" w:hAnsiTheme="minorHAnsi" w:cstheme="minorHAnsi"/>
          <w:spacing w:val="-1"/>
          <w:position w:val="-1"/>
          <w:sz w:val="22"/>
          <w:szCs w:val="22"/>
        </w:rPr>
        <w:t>77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77</w:t>
      </w:r>
      <w:r w:rsidRPr="00AD69CF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 xml:space="preserve"> </w:t>
      </w:r>
      <w:hyperlink r:id="rId23">
        <w:r w:rsidRPr="00AD69CF">
          <w:rPr>
            <w:rFonts w:asciiTheme="minorHAnsi" w:hAnsiTheme="minorHAnsi" w:cstheme="minorHAnsi"/>
            <w:w w:val="99"/>
            <w:position w:val="-1"/>
            <w:sz w:val="22"/>
            <w:szCs w:val="22"/>
          </w:rPr>
          <w:t>resum</w:t>
        </w:r>
        <w:r w:rsidRPr="00AD69CF">
          <w:rPr>
            <w:rFonts w:asciiTheme="minorHAnsi" w:hAnsiTheme="minorHAnsi" w:cstheme="minorHAnsi"/>
            <w:spacing w:val="1"/>
            <w:w w:val="99"/>
            <w:position w:val="-1"/>
            <w:sz w:val="22"/>
            <w:szCs w:val="22"/>
          </w:rPr>
          <w:t>e</w:t>
        </w:r>
        <w:r w:rsidRPr="00AD69CF">
          <w:rPr>
            <w:rFonts w:asciiTheme="minorHAnsi" w:hAnsiTheme="minorHAnsi" w:cstheme="minorHAnsi"/>
            <w:w w:val="99"/>
            <w:position w:val="-1"/>
            <w:sz w:val="22"/>
            <w:szCs w:val="22"/>
          </w:rPr>
          <w:t>@g</w:t>
        </w:r>
        <w:r w:rsidRPr="00AD69CF">
          <w:rPr>
            <w:rFonts w:asciiTheme="minorHAnsi" w:hAnsiTheme="minorHAnsi" w:cstheme="minorHAnsi"/>
            <w:spacing w:val="-2"/>
            <w:w w:val="99"/>
            <w:position w:val="-1"/>
            <w:sz w:val="22"/>
            <w:szCs w:val="22"/>
          </w:rPr>
          <w:t>m</w:t>
        </w:r>
        <w:r w:rsidRPr="00AD69CF">
          <w:rPr>
            <w:rFonts w:asciiTheme="minorHAnsi" w:hAnsiTheme="minorHAnsi" w:cstheme="minorHAnsi"/>
            <w:position w:val="-1"/>
            <w:sz w:val="22"/>
            <w:szCs w:val="22"/>
          </w:rPr>
          <w:t>ail</w:t>
        </w:r>
        <w:r w:rsidRPr="00AD69CF">
          <w:rPr>
            <w:rFonts w:asciiTheme="minorHAnsi" w:hAnsiTheme="minorHAnsi" w:cstheme="minorHAnsi"/>
            <w:spacing w:val="2"/>
            <w:position w:val="-1"/>
            <w:sz w:val="22"/>
            <w:szCs w:val="22"/>
          </w:rPr>
          <w:t>.</w:t>
        </w:r>
        <w:r w:rsidRPr="00AD69CF">
          <w:rPr>
            <w:rFonts w:asciiTheme="minorHAnsi" w:hAnsiTheme="minorHAnsi" w:cstheme="minorHAnsi"/>
            <w:w w:val="99"/>
            <w:position w:val="-1"/>
            <w:sz w:val="22"/>
            <w:szCs w:val="22"/>
          </w:rPr>
          <w:t>c</w:t>
        </w:r>
        <w:r w:rsidRPr="00AD69CF">
          <w:rPr>
            <w:rFonts w:asciiTheme="minorHAnsi" w:hAnsiTheme="minorHAnsi" w:cstheme="minorHAnsi"/>
            <w:spacing w:val="2"/>
            <w:w w:val="99"/>
            <w:position w:val="-1"/>
            <w:sz w:val="22"/>
            <w:szCs w:val="22"/>
          </w:rPr>
          <w:t>o</w:t>
        </w:r>
        <w:r w:rsidRPr="00AD69CF">
          <w:rPr>
            <w:rFonts w:asciiTheme="minorHAnsi" w:hAnsiTheme="minorHAnsi" w:cstheme="minorHAnsi"/>
            <w:w w:val="99"/>
            <w:position w:val="-1"/>
            <w:sz w:val="22"/>
            <w:szCs w:val="22"/>
          </w:rPr>
          <w:t>m</w:t>
        </w:r>
      </w:hyperlink>
    </w:p>
    <w:p w14:paraId="6DF932FC" w14:textId="77777777" w:rsidR="000D2530" w:rsidRPr="00AD69CF" w:rsidRDefault="00AD69CF">
      <w:pPr>
        <w:spacing w:before="83"/>
        <w:ind w:right="84"/>
        <w:jc w:val="both"/>
        <w:rPr>
          <w:rFonts w:asciiTheme="minorHAnsi" w:eastAsia="Gill Sans MT" w:hAnsiTheme="minorHAnsi" w:cstheme="minorHAnsi"/>
          <w:sz w:val="22"/>
          <w:szCs w:val="22"/>
        </w:rPr>
        <w:sectPr w:rsidR="000D2530" w:rsidRPr="00AD69CF">
          <w:pgSz w:w="12240" w:h="15840"/>
          <w:pgMar w:top="160" w:right="400" w:bottom="280" w:left="1320" w:header="720" w:footer="720" w:gutter="0"/>
          <w:cols w:num="2" w:space="720" w:equalWidth="0">
            <w:col w:w="6595" w:space="158"/>
            <w:col w:w="3767"/>
          </w:cols>
        </w:sectPr>
      </w:pPr>
      <w:r w:rsidRPr="00AD69CF">
        <w:rPr>
          <w:rFonts w:asciiTheme="minorHAnsi" w:hAnsiTheme="minorHAnsi" w:cstheme="minorHAnsi"/>
          <w:sz w:val="22"/>
          <w:szCs w:val="22"/>
        </w:rPr>
        <w:br w:type="column"/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Th</w:t>
      </w:r>
      <w:r w:rsidRPr="00AD69CF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s e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x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am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p</w:t>
      </w:r>
      <w:r w:rsidRPr="00AD69CF">
        <w:rPr>
          <w:rFonts w:asciiTheme="minorHAnsi" w:eastAsia="Gill Sans MT" w:hAnsiTheme="minorHAnsi" w:cstheme="minorHAnsi"/>
          <w:spacing w:val="-1"/>
          <w:sz w:val="22"/>
          <w:szCs w:val="22"/>
        </w:rPr>
        <w:t>l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e c</w:t>
      </w:r>
      <w:r w:rsidRPr="00AD69CF">
        <w:rPr>
          <w:rFonts w:asciiTheme="minorHAnsi" w:eastAsia="Gill Sans MT" w:hAnsiTheme="minorHAnsi" w:cstheme="minorHAnsi"/>
          <w:spacing w:val="-2"/>
          <w:sz w:val="22"/>
          <w:szCs w:val="22"/>
        </w:rPr>
        <w:t>a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n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 xml:space="preserve">be 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sed for all c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li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ary maj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 xml:space="preserve">rs, 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ot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o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 xml:space="preserve">ly 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nu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trit</w:t>
      </w:r>
      <w:r w:rsidRPr="00AD69CF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o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 xml:space="preserve">/clinical 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g</w:t>
      </w:r>
      <w:r w:rsidRPr="00AD69CF">
        <w:rPr>
          <w:rFonts w:asciiTheme="minorHAnsi" w:eastAsia="Gill Sans MT" w:hAnsiTheme="minorHAnsi" w:cstheme="minorHAnsi"/>
          <w:spacing w:val="-1"/>
          <w:sz w:val="22"/>
          <w:szCs w:val="22"/>
        </w:rPr>
        <w:t>r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ad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ates. It shows str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o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ng i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dus</w:t>
      </w:r>
      <w:r w:rsidRPr="00AD69CF">
        <w:rPr>
          <w:rFonts w:asciiTheme="minorHAnsi" w:eastAsia="Gill Sans MT" w:hAnsiTheme="minorHAnsi" w:cstheme="minorHAnsi"/>
          <w:spacing w:val="-1"/>
          <w:sz w:val="22"/>
          <w:szCs w:val="22"/>
        </w:rPr>
        <w:t>tr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y e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xp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erie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ce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w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ile attendi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g sc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ool, w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ich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p</w:t>
      </w:r>
      <w:r w:rsidRPr="00AD69CF">
        <w:rPr>
          <w:rFonts w:asciiTheme="minorHAnsi" w:eastAsia="Gill Sans MT" w:hAnsiTheme="minorHAnsi" w:cstheme="minorHAnsi"/>
          <w:spacing w:val="-1"/>
          <w:sz w:val="22"/>
          <w:szCs w:val="22"/>
        </w:rPr>
        <w:t>r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oves t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at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this stud</w:t>
      </w:r>
      <w:r w:rsidRPr="00AD69CF">
        <w:rPr>
          <w:rFonts w:asciiTheme="minorHAnsi" w:eastAsia="Gill Sans MT" w:hAnsiTheme="minorHAnsi" w:cstheme="minorHAnsi"/>
          <w:spacing w:val="-1"/>
          <w:sz w:val="22"/>
          <w:szCs w:val="22"/>
        </w:rPr>
        <w:t>e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 can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mult</w:t>
      </w:r>
      <w:r w:rsidRPr="00AD69CF">
        <w:rPr>
          <w:rFonts w:asciiTheme="minorHAnsi" w:eastAsia="Gill Sans MT" w:hAnsiTheme="minorHAnsi" w:cstheme="minorHAnsi"/>
          <w:spacing w:val="-2"/>
          <w:sz w:val="22"/>
          <w:szCs w:val="22"/>
        </w:rPr>
        <w:t>i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task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success</w:t>
      </w:r>
      <w:r w:rsidRPr="00AD69CF">
        <w:rPr>
          <w:rFonts w:asciiTheme="minorHAnsi" w:eastAsia="Gill Sans MT" w:hAnsiTheme="minorHAnsi" w:cstheme="minorHAnsi"/>
          <w:spacing w:val="-1"/>
          <w:sz w:val="22"/>
          <w:szCs w:val="22"/>
        </w:rPr>
        <w:t>f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lly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pacing w:val="-2"/>
          <w:sz w:val="22"/>
          <w:szCs w:val="22"/>
        </w:rPr>
        <w:t>a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 xml:space="preserve">d 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as good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time ma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ageme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ski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l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ls.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I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h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ig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lig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ts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everyt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i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g from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sk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i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ll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s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,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work expe</w:t>
      </w:r>
      <w:r w:rsidRPr="00AD69CF">
        <w:rPr>
          <w:rFonts w:asciiTheme="minorHAnsi" w:eastAsia="Gill Sans MT" w:hAnsiTheme="minorHAnsi" w:cstheme="minorHAnsi"/>
          <w:spacing w:val="-1"/>
          <w:sz w:val="22"/>
          <w:szCs w:val="22"/>
        </w:rPr>
        <w:t>ri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 xml:space="preserve">ence, </w:t>
      </w:r>
      <w:r w:rsidRPr="00AD69CF">
        <w:rPr>
          <w:rFonts w:asciiTheme="minorHAnsi" w:eastAsia="Gill Sans MT" w:hAnsiTheme="minorHAnsi" w:cstheme="minorHAnsi"/>
          <w:spacing w:val="-1"/>
          <w:sz w:val="22"/>
          <w:szCs w:val="22"/>
        </w:rPr>
        <w:t>e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duca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t</w:t>
      </w:r>
      <w:r w:rsidRPr="00AD69CF">
        <w:rPr>
          <w:rFonts w:asciiTheme="minorHAnsi" w:eastAsia="Gill Sans MT" w:hAnsiTheme="minorHAnsi" w:cstheme="minorHAnsi"/>
          <w:spacing w:val="-2"/>
          <w:sz w:val="22"/>
          <w:szCs w:val="22"/>
        </w:rPr>
        <w:t>i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on, vo</w:t>
      </w:r>
      <w:r w:rsidRPr="00AD69CF">
        <w:rPr>
          <w:rFonts w:asciiTheme="minorHAnsi" w:eastAsia="Gill Sans MT" w:hAnsiTheme="minorHAnsi" w:cstheme="minorHAnsi"/>
          <w:spacing w:val="-1"/>
          <w:sz w:val="22"/>
          <w:szCs w:val="22"/>
        </w:rPr>
        <w:t>l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AD69CF">
        <w:rPr>
          <w:rFonts w:asciiTheme="minorHAnsi" w:eastAsia="Gill Sans MT" w:hAnsiTheme="minorHAnsi" w:cstheme="minorHAnsi"/>
          <w:spacing w:val="-1"/>
          <w:sz w:val="22"/>
          <w:szCs w:val="22"/>
        </w:rPr>
        <w:t>n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teer exp</w:t>
      </w:r>
      <w:r w:rsidRPr="00AD69CF">
        <w:rPr>
          <w:rFonts w:asciiTheme="minorHAnsi" w:eastAsia="Gill Sans MT" w:hAnsiTheme="minorHAnsi" w:cstheme="minorHAnsi"/>
          <w:spacing w:val="-1"/>
          <w:sz w:val="22"/>
          <w:szCs w:val="22"/>
        </w:rPr>
        <w:t>e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rience, awards and aff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i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liat</w:t>
      </w:r>
      <w:r w:rsidRPr="00AD69CF">
        <w:rPr>
          <w:rFonts w:asciiTheme="minorHAnsi" w:eastAsia="Gill Sans MT" w:hAnsiTheme="minorHAnsi" w:cstheme="minorHAnsi"/>
          <w:spacing w:val="-1"/>
          <w:sz w:val="22"/>
          <w:szCs w:val="22"/>
        </w:rPr>
        <w:t>i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o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s. I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ter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s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ip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e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xp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erie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ce is co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sidered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val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AD69CF">
        <w:rPr>
          <w:rFonts w:asciiTheme="minorHAnsi" w:eastAsia="Gill Sans MT" w:hAnsiTheme="minorHAnsi" w:cstheme="minorHAnsi"/>
          <w:spacing w:val="-2"/>
          <w:sz w:val="22"/>
          <w:szCs w:val="22"/>
        </w:rPr>
        <w:t>a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le work e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xp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erie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ce, w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ich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is w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y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it’s importa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to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list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it.</w:t>
      </w:r>
    </w:p>
    <w:p w14:paraId="0C25EF7A" w14:textId="77777777" w:rsidR="000D2530" w:rsidRPr="00AD69CF" w:rsidRDefault="00AD69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sz w:val="22"/>
          <w:szCs w:val="22"/>
        </w:rPr>
        <w:pict w14:anchorId="1EF9C27A">
          <v:group id="_x0000_s1051" style="position:absolute;margin-left:395.6pt;margin-top:8.6pt;width:198.75pt;height:81.75pt;z-index:-251655680;mso-position-horizontal-relative:page;mso-position-vertical-relative:page" coordorigin="7913,173" coordsize="3975,1635">
            <v:shape id="_x0000_s1060" style="position:absolute;left:7920;top:180;width:3960;height:1620" coordorigin="7920,180" coordsize="3960,1620" path="m11880,180r-3960,l7920,1800r3960,l11880,180xe" filled="f" strokecolor="#010101">
              <v:path arrowok="t"/>
            </v:shape>
            <v:shape id="_x0000_s1059" style="position:absolute;left:8072;top:260;width:3658;height:174" coordorigin="8072,260" coordsize="3658,174" path="m8072,434r3658,l11730,260r-3658,l8072,434xe" fillcolor="#cff" stroked="f">
              <v:path arrowok="t"/>
            </v:shape>
            <v:shape id="_x0000_s1058" style="position:absolute;left:8072;top:434;width:3658;height:174" coordorigin="8072,434" coordsize="3658,174" path="m8072,608r3658,l11730,434r-3658,l8072,608xe" fillcolor="#cff" stroked="f">
              <v:path arrowok="t"/>
            </v:shape>
            <v:shape id="_x0000_s1057" style="position:absolute;left:8072;top:608;width:3658;height:174" coordorigin="8072,608" coordsize="3658,174" path="m8072,782r3658,l11730,608r-3658,l8072,782xe" fillcolor="#cff" stroked="f">
              <v:path arrowok="t"/>
            </v:shape>
            <v:shape id="_x0000_s1056" style="position:absolute;left:8072;top:782;width:3658;height:174" coordorigin="8072,782" coordsize="3658,174" path="m8072,956r3658,l11730,782r-3658,l8072,956xe" fillcolor="#cff" stroked="f">
              <v:path arrowok="t"/>
            </v:shape>
            <v:shape id="_x0000_s1055" style="position:absolute;left:8072;top:956;width:3658;height:173" coordorigin="8072,956" coordsize="3658,173" path="m8072,1129r3658,l11730,956r-3658,l8072,1129xe" fillcolor="#cff" stroked="f">
              <v:path arrowok="t"/>
            </v:shape>
            <v:shape id="_x0000_s1054" style="position:absolute;left:8072;top:1129;width:3658;height:174" coordorigin="8072,1129" coordsize="3658,174" path="m8072,1303r3658,l11730,1129r-3658,l8072,1303xe" fillcolor="#cff" stroked="f">
              <v:path arrowok="t"/>
            </v:shape>
            <v:shape id="_x0000_s1053" style="position:absolute;left:8072;top:1303;width:3658;height:174" coordorigin="8072,1303" coordsize="3658,174" path="m8072,1477r3658,l11730,1303r-3658,l8072,1477xe" fillcolor="#cff" stroked="f">
              <v:path arrowok="t"/>
            </v:shape>
            <v:shape id="_x0000_s1052" style="position:absolute;left:8072;top:1477;width:3658;height:174" coordorigin="8072,1477" coordsize="3658,174" path="m8072,1651r3658,l11730,1477r-3658,l8072,1651xe" fillcolor="#cff" stroked="f">
              <v:path arrowok="t"/>
            </v:shape>
            <w10:wrap anchorx="page" anchory="page"/>
          </v:group>
        </w:pict>
      </w:r>
    </w:p>
    <w:p w14:paraId="2660CD99" w14:textId="77777777" w:rsidR="000D2530" w:rsidRPr="00AD69CF" w:rsidRDefault="000D2530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6ABC3BD9" w14:textId="77777777" w:rsidR="000D2530" w:rsidRPr="00AD69CF" w:rsidRDefault="00AD69CF">
      <w:pPr>
        <w:spacing w:before="31"/>
        <w:ind w:left="120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sz w:val="22"/>
          <w:szCs w:val="22"/>
        </w:rPr>
        <w:pict w14:anchorId="6EA68647">
          <v:group id="_x0000_s1040" style="position:absolute;left:0;text-align:left;margin-left:71.2pt;margin-top:-15.1pt;width:469.6pt;height:1.6pt;z-index:-251654656;mso-position-horizontal-relative:page" coordorigin="1424,-302" coordsize="9392,32">
            <v:shape id="_x0000_s1050" style="position:absolute;left:1440;top:-286;width:9360;height:0" coordorigin="1440,-286" coordsize="9360,0" path="m1440,-286r9360,e" filled="f" strokecolor="gray" strokeweight="1.6pt">
              <v:path arrowok="t"/>
            </v:shape>
            <v:shape id="_x0000_s1049" style="position:absolute;left:1440;top:-299;width:5;height:0" coordorigin="1440,-299" coordsize="5,0" path="m1440,-299r5,e" filled="f" strokecolor="#7f7f7f" strokeweight=".34pt">
              <v:path arrowok="t"/>
            </v:shape>
            <v:shape id="_x0000_s1048" style="position:absolute;left:1440;top:-299;width:9355;height:0" coordorigin="1440,-299" coordsize="9355,0" path="m1440,-299r9355,e" filled="f" strokecolor="#7f7f7f" strokeweight=".34pt">
              <v:path arrowok="t"/>
            </v:shape>
            <v:shape id="_x0000_s1047" style="position:absolute;left:10795;top:-299;width:5;height:0" coordorigin="10795,-299" coordsize="5,0" path="m10795,-299r5,e" filled="f" strokecolor="#d3d0c7" strokeweight=".34pt">
              <v:path arrowok="t"/>
            </v:shape>
            <v:shape id="_x0000_s1046" style="position:absolute;left:10795;top:-299;width:5;height:0" coordorigin="10795,-299" coordsize="5,0" path="m10795,-299r5,e" filled="f" strokecolor="#7f7f7f" strokeweight=".34pt">
              <v:path arrowok="t"/>
            </v:shape>
            <v:shape id="_x0000_s1045" style="position:absolute;left:1440;top:-286;width:5;height:0" coordorigin="1440,-286" coordsize="5,0" path="m1440,-286r5,e" filled="f" strokecolor="#7f7f7f" strokeweight="1.12pt">
              <v:path arrowok="t"/>
            </v:shape>
            <v:shape id="_x0000_s1044" style="position:absolute;left:10795;top:-286;width:5;height:0" coordorigin="10795,-286" coordsize="5,0" path="m10795,-286r5,e" filled="f" strokecolor="#d3d0c7" strokeweight="1.12pt">
              <v:path arrowok="t"/>
            </v:shape>
            <v:shape id="_x0000_s1043" style="position:absolute;left:1440;top:-273;width:5;height:0" coordorigin="1440,-273" coordsize="5,0" path="m1440,-273r5,e" filled="f" strokecolor="#7f7f7f" strokeweight=".34pt">
              <v:path arrowok="t"/>
            </v:shape>
            <v:shape id="_x0000_s1042" style="position:absolute;left:1440;top:-273;width:9360;height:0" coordorigin="1440,-273" coordsize="9360,0" path="m1440,-273r9360,e" filled="f" strokecolor="#d3d0c7" strokeweight=".34pt">
              <v:path arrowok="t"/>
            </v:shape>
            <v:shape id="_x0000_s1041" style="position:absolute;left:10795;top:-273;width:5;height:0" coordorigin="10795,-273" coordsize="5,0" path="m10795,-273r5,e" filled="f" strokecolor="#d3d0c7" strokeweight=".34pt">
              <v:path arrowok="t"/>
            </v:shape>
            <w10:wrap anchorx="page"/>
          </v:group>
        </w:pict>
      </w:r>
      <w:r w:rsidRPr="00AD69CF">
        <w:rPr>
          <w:rFonts w:asciiTheme="minorHAnsi" w:hAnsiTheme="minorHAnsi" w:cstheme="minorHAnsi"/>
          <w:b/>
          <w:sz w:val="22"/>
          <w:szCs w:val="22"/>
        </w:rPr>
        <w:t>Highlight</w:t>
      </w:r>
      <w:r w:rsidRPr="00AD69CF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sz w:val="22"/>
          <w:szCs w:val="22"/>
        </w:rPr>
        <w:t>of</w:t>
      </w:r>
      <w:r w:rsidRPr="00AD69CF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sz w:val="22"/>
          <w:szCs w:val="22"/>
        </w:rPr>
        <w:t>Qualifications</w:t>
      </w:r>
    </w:p>
    <w:p w14:paraId="5250E8CB" w14:textId="77777777" w:rsidR="000D2530" w:rsidRPr="00AD69CF" w:rsidRDefault="00AD69CF">
      <w:pPr>
        <w:tabs>
          <w:tab w:val="left" w:pos="820"/>
        </w:tabs>
        <w:spacing w:before="17" w:line="240" w:lineRule="exact"/>
        <w:ind w:left="840" w:right="1585" w:hanging="360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sz w:val="22"/>
          <w:szCs w:val="22"/>
        </w:rPr>
        <w:t>•</w:t>
      </w:r>
      <w:r w:rsidRPr="00AD69CF">
        <w:rPr>
          <w:rFonts w:asciiTheme="minorHAnsi" w:eastAsia="Verdana" w:hAnsiTheme="minorHAnsi" w:cstheme="minorHAnsi"/>
          <w:sz w:val="22"/>
          <w:szCs w:val="22"/>
        </w:rPr>
        <w:tab/>
      </w:r>
      <w:r w:rsidRPr="00AD69CF">
        <w:rPr>
          <w:rFonts w:asciiTheme="minorHAnsi" w:hAnsiTheme="minorHAnsi" w:cstheme="minorHAnsi"/>
          <w:sz w:val="22"/>
          <w:szCs w:val="22"/>
        </w:rPr>
        <w:t>Advanced</w:t>
      </w:r>
      <w:r w:rsidRPr="00AD69C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nu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D69CF">
        <w:rPr>
          <w:rFonts w:asciiTheme="minorHAnsi" w:hAnsiTheme="minorHAnsi" w:cstheme="minorHAnsi"/>
          <w:sz w:val="22"/>
          <w:szCs w:val="22"/>
        </w:rPr>
        <w:t>rition</w:t>
      </w:r>
      <w:r w:rsidRPr="00AD69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skills:</w:t>
      </w:r>
      <w:r w:rsidRPr="00AD69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D69CF">
        <w:rPr>
          <w:rFonts w:asciiTheme="minorHAnsi" w:hAnsiTheme="minorHAnsi" w:cstheme="minorHAnsi"/>
          <w:sz w:val="22"/>
          <w:szCs w:val="22"/>
        </w:rPr>
        <w:t>ili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D69CF">
        <w:rPr>
          <w:rFonts w:asciiTheme="minorHAnsi" w:hAnsiTheme="minorHAnsi" w:cstheme="minorHAnsi"/>
          <w:sz w:val="22"/>
          <w:szCs w:val="22"/>
        </w:rPr>
        <w:t xml:space="preserve">y 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D69CF">
        <w:rPr>
          <w:rFonts w:asciiTheme="minorHAnsi" w:hAnsiTheme="minorHAnsi" w:cstheme="minorHAnsi"/>
          <w:sz w:val="22"/>
          <w:szCs w:val="22"/>
        </w:rPr>
        <w:t xml:space="preserve">o 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69CF">
        <w:rPr>
          <w:rFonts w:asciiTheme="minorHAnsi" w:hAnsiTheme="minorHAnsi" w:cstheme="minorHAnsi"/>
          <w:sz w:val="22"/>
          <w:szCs w:val="22"/>
        </w:rPr>
        <w:t>asure</w:t>
      </w:r>
      <w:r w:rsidRPr="00AD69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69CF">
        <w:rPr>
          <w:rFonts w:asciiTheme="minorHAnsi" w:hAnsiTheme="minorHAnsi" w:cstheme="minorHAnsi"/>
          <w:sz w:val="22"/>
          <w:szCs w:val="22"/>
        </w:rPr>
        <w:t>nd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interpret</w:t>
      </w:r>
      <w:r w:rsidRPr="00AD69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body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co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69CF">
        <w:rPr>
          <w:rFonts w:asciiTheme="minorHAnsi" w:hAnsiTheme="minorHAnsi" w:cstheme="minorHAnsi"/>
          <w:sz w:val="22"/>
          <w:szCs w:val="22"/>
        </w:rPr>
        <w:t>po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69CF">
        <w:rPr>
          <w:rFonts w:asciiTheme="minorHAnsi" w:hAnsiTheme="minorHAnsi" w:cstheme="minorHAnsi"/>
          <w:sz w:val="22"/>
          <w:szCs w:val="22"/>
        </w:rPr>
        <w:t>ition</w:t>
      </w:r>
      <w:r w:rsidRPr="00AD69CF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data</w:t>
      </w:r>
      <w:r w:rsidRPr="00AD69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as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well</w:t>
      </w:r>
      <w:r w:rsidRPr="00AD69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 xml:space="preserve">as </w:t>
      </w:r>
      <w:r w:rsidRPr="00AD69CF">
        <w:rPr>
          <w:rFonts w:asciiTheme="minorHAnsi" w:hAnsiTheme="minorHAnsi" w:cstheme="minorHAnsi"/>
          <w:sz w:val="22"/>
          <w:szCs w:val="22"/>
        </w:rPr>
        <w:t>understand</w:t>
      </w:r>
      <w:r w:rsidRPr="00AD69C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medical ter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69CF">
        <w:rPr>
          <w:rFonts w:asciiTheme="minorHAnsi" w:hAnsiTheme="minorHAnsi" w:cstheme="minorHAnsi"/>
          <w:sz w:val="22"/>
          <w:szCs w:val="22"/>
        </w:rPr>
        <w:t>i</w:t>
      </w:r>
      <w:r w:rsidRPr="00AD69CF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D69CF">
        <w:rPr>
          <w:rFonts w:asciiTheme="minorHAnsi" w:hAnsiTheme="minorHAnsi" w:cstheme="minorHAnsi"/>
          <w:sz w:val="22"/>
          <w:szCs w:val="22"/>
        </w:rPr>
        <w:t>olo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D69CF">
        <w:rPr>
          <w:rFonts w:asciiTheme="minorHAnsi" w:hAnsiTheme="minorHAnsi" w:cstheme="minorHAnsi"/>
          <w:sz w:val="22"/>
          <w:szCs w:val="22"/>
        </w:rPr>
        <w:t>y</w:t>
      </w:r>
      <w:r w:rsidRPr="00AD69CF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and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D69CF">
        <w:rPr>
          <w:rFonts w:asciiTheme="minorHAnsi" w:hAnsiTheme="minorHAnsi" w:cstheme="minorHAnsi"/>
          <w:sz w:val="22"/>
          <w:szCs w:val="22"/>
        </w:rPr>
        <w:t>rient</w:t>
      </w:r>
      <w:r w:rsidRPr="00AD69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requirements</w:t>
      </w:r>
      <w:r w:rsidRPr="00AD69CF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across</w:t>
      </w:r>
      <w:r w:rsidRPr="00AD69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lifespan</w:t>
      </w:r>
    </w:p>
    <w:p w14:paraId="04FFA258" w14:textId="77777777" w:rsidR="000D2530" w:rsidRPr="00AD69CF" w:rsidRDefault="00AD69CF">
      <w:pPr>
        <w:tabs>
          <w:tab w:val="left" w:pos="820"/>
        </w:tabs>
        <w:spacing w:before="14" w:line="240" w:lineRule="exact"/>
        <w:ind w:left="840" w:right="1980" w:hanging="360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sz w:val="22"/>
          <w:szCs w:val="22"/>
        </w:rPr>
        <w:t>•</w:t>
      </w:r>
      <w:r w:rsidRPr="00AD69CF">
        <w:rPr>
          <w:rFonts w:asciiTheme="minorHAnsi" w:eastAsia="Verdana" w:hAnsiTheme="minorHAnsi" w:cstheme="minorHAnsi"/>
          <w:sz w:val="22"/>
          <w:szCs w:val="22"/>
        </w:rPr>
        <w:tab/>
      </w:r>
      <w:r w:rsidRPr="00AD69CF">
        <w:rPr>
          <w:rFonts w:asciiTheme="minorHAnsi" w:hAnsiTheme="minorHAnsi" w:cstheme="minorHAnsi"/>
          <w:sz w:val="22"/>
          <w:szCs w:val="22"/>
        </w:rPr>
        <w:t>Varied</w:t>
      </w:r>
      <w:r w:rsidRPr="00AD69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food</w:t>
      </w:r>
      <w:r w:rsidRPr="00AD69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management</w:t>
      </w:r>
      <w:r w:rsidRPr="00AD69CF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and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preparation</w:t>
      </w:r>
      <w:r w:rsidRPr="00AD69C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skill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D69CF">
        <w:rPr>
          <w:rFonts w:asciiTheme="minorHAnsi" w:hAnsiTheme="minorHAnsi" w:cstheme="minorHAnsi"/>
          <w:sz w:val="22"/>
          <w:szCs w:val="22"/>
        </w:rPr>
        <w:t>:</w:t>
      </w:r>
      <w:r w:rsidRPr="00AD69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knowledge</w:t>
      </w:r>
      <w:r w:rsidRPr="00AD69C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of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food</w:t>
      </w:r>
      <w:r w:rsidRPr="00AD69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and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nutrition,</w:t>
      </w:r>
      <w:r w:rsidRPr="00AD69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food regulations</w:t>
      </w:r>
      <w:r w:rsidRPr="00AD69C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and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D69CF">
        <w:rPr>
          <w:rFonts w:asciiTheme="minorHAnsi" w:hAnsiTheme="minorHAnsi" w:cstheme="minorHAnsi"/>
          <w:sz w:val="22"/>
          <w:szCs w:val="22"/>
        </w:rPr>
        <w:t>licies,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experience</w:t>
      </w:r>
      <w:r w:rsidRPr="00AD69C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in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food</w:t>
      </w:r>
      <w:r w:rsidRPr="00AD69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preparation,</w:t>
      </w:r>
      <w:r w:rsidRPr="00AD69CF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f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D69CF">
        <w:rPr>
          <w:rFonts w:asciiTheme="minorHAnsi" w:hAnsiTheme="minorHAnsi" w:cstheme="minorHAnsi"/>
          <w:sz w:val="22"/>
          <w:szCs w:val="22"/>
        </w:rPr>
        <w:t>od</w:t>
      </w:r>
      <w:r w:rsidRPr="00AD69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safety</w:t>
      </w:r>
      <w:r w:rsidRPr="00AD69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and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sanitation</w:t>
      </w:r>
    </w:p>
    <w:p w14:paraId="5E03C157" w14:textId="77777777" w:rsidR="000D2530" w:rsidRPr="00AD69CF" w:rsidRDefault="00AD69CF">
      <w:pPr>
        <w:spacing w:line="260" w:lineRule="exact"/>
        <w:ind w:left="443" w:right="1596"/>
        <w:jc w:val="center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AD69CF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Excellent un</w:t>
      </w:r>
      <w:r w:rsidRPr="00AD69CF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erstanding</w:t>
      </w:r>
      <w:r w:rsidRPr="00AD69CF">
        <w:rPr>
          <w:rFonts w:asciiTheme="minorHAnsi" w:hAnsiTheme="minorHAnsi" w:cstheme="minorHAnsi"/>
          <w:spacing w:val="-12"/>
          <w:position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AD69CF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practice in</w:t>
      </w:r>
      <w:r w:rsidRPr="00AD69CF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recipe</w:t>
      </w:r>
      <w:r w:rsidRPr="00AD69CF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odification</w:t>
      </w:r>
      <w:r w:rsidRPr="00AD69CF">
        <w:rPr>
          <w:rFonts w:asciiTheme="minorHAnsi" w:hAnsiTheme="minorHAnsi" w:cstheme="minorHAnsi"/>
          <w:spacing w:val="-11"/>
          <w:position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as</w:t>
      </w:r>
      <w:r w:rsidRPr="00AD69CF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well</w:t>
      </w:r>
      <w:r w:rsidRPr="00AD69CF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as</w:t>
      </w:r>
      <w:r w:rsidRPr="00AD69CF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nutrient</w:t>
      </w:r>
      <w:r w:rsidRPr="00AD69CF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w w:val="99"/>
          <w:position w:val="-1"/>
          <w:sz w:val="22"/>
          <w:szCs w:val="22"/>
        </w:rPr>
        <w:t>co</w:t>
      </w:r>
      <w:r w:rsidRPr="00AD69CF">
        <w:rPr>
          <w:rFonts w:asciiTheme="minorHAnsi" w:hAnsiTheme="minorHAnsi" w:cstheme="minorHAnsi"/>
          <w:spacing w:val="-2"/>
          <w:w w:val="99"/>
          <w:position w:val="-1"/>
          <w:sz w:val="22"/>
          <w:szCs w:val="22"/>
        </w:rPr>
        <w:t>m</w:t>
      </w:r>
      <w:r w:rsidRPr="00AD69CF">
        <w:rPr>
          <w:rFonts w:asciiTheme="minorHAnsi" w:hAnsiTheme="minorHAnsi" w:cstheme="minorHAnsi"/>
          <w:w w:val="99"/>
          <w:position w:val="-1"/>
          <w:sz w:val="22"/>
          <w:szCs w:val="22"/>
        </w:rPr>
        <w:t>position</w:t>
      </w:r>
    </w:p>
    <w:p w14:paraId="511D095C" w14:textId="77777777" w:rsidR="000D2530" w:rsidRPr="00AD69CF" w:rsidRDefault="000D2530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61FCF7B2" w14:textId="77777777" w:rsidR="000D2530" w:rsidRPr="00AD69CF" w:rsidRDefault="00AD69CF">
      <w:pPr>
        <w:ind w:left="120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b/>
          <w:sz w:val="22"/>
          <w:szCs w:val="22"/>
        </w:rPr>
        <w:t>Work</w:t>
      </w:r>
      <w:r w:rsidRPr="00AD69CF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sz w:val="22"/>
          <w:szCs w:val="22"/>
        </w:rPr>
        <w:t>Expe</w:t>
      </w:r>
      <w:r w:rsidRPr="00AD69CF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AD69CF">
        <w:rPr>
          <w:rFonts w:asciiTheme="minorHAnsi" w:hAnsiTheme="minorHAnsi" w:cstheme="minorHAnsi"/>
          <w:b/>
          <w:sz w:val="22"/>
          <w:szCs w:val="22"/>
        </w:rPr>
        <w:t>ience</w:t>
      </w:r>
    </w:p>
    <w:p w14:paraId="40B7495F" w14:textId="77777777" w:rsidR="000D2530" w:rsidRPr="00AD69CF" w:rsidRDefault="00AD69CF">
      <w:pPr>
        <w:spacing w:line="24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sz w:val="22"/>
          <w:szCs w:val="22"/>
        </w:rPr>
        <w:t>03/09</w:t>
      </w:r>
      <w:r w:rsidRPr="00AD69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 xml:space="preserve">– 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AD69CF">
        <w:rPr>
          <w:rFonts w:asciiTheme="minorHAnsi" w:hAnsiTheme="minorHAnsi" w:cstheme="minorHAnsi"/>
          <w:sz w:val="22"/>
          <w:szCs w:val="22"/>
        </w:rPr>
        <w:t>5/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AD69CF">
        <w:rPr>
          <w:rFonts w:asciiTheme="minorHAnsi" w:hAnsiTheme="minorHAnsi" w:cstheme="minorHAnsi"/>
          <w:sz w:val="22"/>
          <w:szCs w:val="22"/>
        </w:rPr>
        <w:t xml:space="preserve">9               </w:t>
      </w:r>
      <w:r w:rsidRPr="00AD69CF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sz w:val="22"/>
          <w:szCs w:val="22"/>
        </w:rPr>
        <w:t>Culinary</w:t>
      </w:r>
      <w:r w:rsidRPr="00AD69CF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sz w:val="22"/>
          <w:szCs w:val="22"/>
        </w:rPr>
        <w:t>Nutrition</w:t>
      </w:r>
      <w:r w:rsidRPr="00AD69CF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sz w:val="22"/>
          <w:szCs w:val="22"/>
        </w:rPr>
        <w:t>Intern</w:t>
      </w:r>
      <w:r w:rsidRPr="00AD69CF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</w:t>
      </w:r>
      <w:r w:rsidRPr="00AD69CF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Providence,</w:t>
      </w:r>
      <w:r w:rsidRPr="00AD69CF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RI</w:t>
      </w:r>
    </w:p>
    <w:p w14:paraId="528695F5" w14:textId="77777777" w:rsidR="000D2530" w:rsidRPr="00AD69CF" w:rsidRDefault="00AD69CF">
      <w:pPr>
        <w:spacing w:before="1"/>
        <w:ind w:left="2280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b/>
          <w:sz w:val="22"/>
          <w:szCs w:val="22"/>
        </w:rPr>
        <w:t>Rhode</w:t>
      </w:r>
      <w:r w:rsidRPr="00AD69CF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sz w:val="22"/>
          <w:szCs w:val="22"/>
        </w:rPr>
        <w:t>Island</w:t>
      </w:r>
      <w:r w:rsidRPr="00AD69CF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sz w:val="22"/>
          <w:szCs w:val="22"/>
        </w:rPr>
        <w:t>Health</w:t>
      </w:r>
      <w:r w:rsidRPr="00AD69CF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sz w:val="22"/>
          <w:szCs w:val="22"/>
        </w:rPr>
        <w:t>Depart</w:t>
      </w:r>
      <w:r w:rsidRPr="00AD69CF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AD69CF">
        <w:rPr>
          <w:rFonts w:asciiTheme="minorHAnsi" w:hAnsiTheme="minorHAnsi" w:cstheme="minorHAnsi"/>
          <w:b/>
          <w:sz w:val="22"/>
          <w:szCs w:val="22"/>
        </w:rPr>
        <w:t>ent</w:t>
      </w:r>
      <w:r w:rsidRPr="00AD69CF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sz w:val="22"/>
          <w:szCs w:val="22"/>
        </w:rPr>
        <w:t>-</w:t>
      </w:r>
      <w:r w:rsidRPr="00AD69C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sz w:val="22"/>
          <w:szCs w:val="22"/>
        </w:rPr>
        <w:t>Initiative</w:t>
      </w:r>
      <w:r w:rsidRPr="00AD69CF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sz w:val="22"/>
          <w:szCs w:val="22"/>
        </w:rPr>
        <w:t>for</w:t>
      </w:r>
      <w:r w:rsidRPr="00AD69CF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sz w:val="22"/>
          <w:szCs w:val="22"/>
        </w:rPr>
        <w:t>a</w:t>
      </w:r>
      <w:r w:rsidRPr="00AD69C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sz w:val="22"/>
          <w:szCs w:val="22"/>
        </w:rPr>
        <w:t>Healthy</w:t>
      </w:r>
      <w:r w:rsidRPr="00AD69CF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sz w:val="22"/>
          <w:szCs w:val="22"/>
        </w:rPr>
        <w:t>Weight</w:t>
      </w:r>
      <w:r w:rsidRPr="00AD69CF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sz w:val="22"/>
          <w:szCs w:val="22"/>
        </w:rPr>
        <w:t>(IHW)</w:t>
      </w:r>
    </w:p>
    <w:p w14:paraId="1033A6AF" w14:textId="77777777" w:rsidR="000D2530" w:rsidRPr="00AD69CF" w:rsidRDefault="00AD69CF">
      <w:pPr>
        <w:tabs>
          <w:tab w:val="left" w:pos="820"/>
        </w:tabs>
        <w:spacing w:before="17" w:line="240" w:lineRule="exact"/>
        <w:ind w:left="840" w:right="1176" w:hanging="360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sz w:val="22"/>
          <w:szCs w:val="22"/>
        </w:rPr>
        <w:t>•</w:t>
      </w:r>
      <w:r w:rsidRPr="00AD69CF">
        <w:rPr>
          <w:rFonts w:asciiTheme="minorHAnsi" w:eastAsia="Verdana" w:hAnsiTheme="minorHAnsi" w:cstheme="minorHAnsi"/>
          <w:sz w:val="22"/>
          <w:szCs w:val="22"/>
        </w:rPr>
        <w:tab/>
      </w:r>
      <w:r w:rsidRPr="00AD69CF">
        <w:rPr>
          <w:rFonts w:asciiTheme="minorHAnsi" w:hAnsiTheme="minorHAnsi" w:cstheme="minorHAnsi"/>
          <w:sz w:val="22"/>
          <w:szCs w:val="22"/>
        </w:rPr>
        <w:t>Developed</w:t>
      </w:r>
      <w:r w:rsidRPr="00AD69C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healthy</w:t>
      </w:r>
      <w:r w:rsidRPr="00AD69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recipes</w:t>
      </w:r>
      <w:r w:rsidRPr="00AD69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(spa</w:t>
      </w:r>
      <w:r w:rsidRPr="00AD69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cuisine)</w:t>
      </w:r>
      <w:r w:rsidRPr="00AD69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for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t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D69CF">
        <w:rPr>
          <w:rFonts w:asciiTheme="minorHAnsi" w:hAnsiTheme="minorHAnsi" w:cstheme="minorHAnsi"/>
          <w:sz w:val="22"/>
          <w:szCs w:val="22"/>
        </w:rPr>
        <w:t>e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statewide</w:t>
      </w:r>
      <w:r w:rsidRPr="00AD69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restaurant</w:t>
      </w:r>
      <w:r w:rsidRPr="00AD69C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initiative program</w:t>
      </w:r>
      <w:r w:rsidRPr="00AD69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under</w:t>
      </w:r>
      <w:r w:rsidRPr="00AD69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 xml:space="preserve">the </w:t>
      </w:r>
      <w:r w:rsidRPr="00AD69CF">
        <w:rPr>
          <w:rFonts w:asciiTheme="minorHAnsi" w:hAnsiTheme="minorHAnsi" w:cstheme="minorHAnsi"/>
          <w:sz w:val="22"/>
          <w:szCs w:val="22"/>
        </w:rPr>
        <w:t>direction</w:t>
      </w:r>
      <w:r w:rsidRPr="00AD69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of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D69CF">
        <w:rPr>
          <w:rFonts w:asciiTheme="minorHAnsi" w:hAnsiTheme="minorHAnsi" w:cstheme="minorHAnsi"/>
          <w:sz w:val="22"/>
          <w:szCs w:val="22"/>
        </w:rPr>
        <w:t>HW</w:t>
      </w:r>
    </w:p>
    <w:p w14:paraId="288E3069" w14:textId="77777777" w:rsidR="000D2530" w:rsidRPr="00AD69CF" w:rsidRDefault="00AD69CF">
      <w:pPr>
        <w:tabs>
          <w:tab w:val="left" w:pos="820"/>
        </w:tabs>
        <w:spacing w:before="14" w:line="240" w:lineRule="exact"/>
        <w:ind w:left="839" w:right="1077" w:hanging="360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sz w:val="22"/>
          <w:szCs w:val="22"/>
        </w:rPr>
        <w:t>•</w:t>
      </w:r>
      <w:r w:rsidRPr="00AD69CF">
        <w:rPr>
          <w:rFonts w:asciiTheme="minorHAnsi" w:eastAsia="Verdana" w:hAnsiTheme="minorHAnsi" w:cstheme="minorHAnsi"/>
          <w:sz w:val="22"/>
          <w:szCs w:val="22"/>
        </w:rPr>
        <w:tab/>
      </w:r>
      <w:r w:rsidRPr="00AD69CF">
        <w:rPr>
          <w:rFonts w:asciiTheme="minorHAnsi" w:hAnsiTheme="minorHAnsi" w:cstheme="minorHAnsi"/>
          <w:sz w:val="22"/>
          <w:szCs w:val="22"/>
        </w:rPr>
        <w:t>Attended</w:t>
      </w:r>
      <w:r w:rsidRPr="00AD69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meetings,</w:t>
      </w:r>
      <w:r w:rsidRPr="00AD69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participated</w:t>
      </w:r>
      <w:r w:rsidRPr="00AD69CF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in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progr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69CF">
        <w:rPr>
          <w:rFonts w:asciiTheme="minorHAnsi" w:hAnsiTheme="minorHAnsi" w:cstheme="minorHAnsi"/>
          <w:sz w:val="22"/>
          <w:szCs w:val="22"/>
        </w:rPr>
        <w:t>m</w:t>
      </w:r>
      <w:r w:rsidRPr="00AD69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activities, conducted</w:t>
      </w:r>
      <w:r w:rsidRPr="00AD69C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c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D69CF">
        <w:rPr>
          <w:rFonts w:asciiTheme="minorHAnsi" w:hAnsiTheme="minorHAnsi" w:cstheme="minorHAnsi"/>
          <w:sz w:val="22"/>
          <w:szCs w:val="22"/>
        </w:rPr>
        <w:t>l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D69CF">
        <w:rPr>
          <w:rFonts w:asciiTheme="minorHAnsi" w:hAnsiTheme="minorHAnsi" w:cstheme="minorHAnsi"/>
          <w:sz w:val="22"/>
          <w:szCs w:val="22"/>
        </w:rPr>
        <w:t>nary</w:t>
      </w:r>
      <w:r w:rsidRPr="00AD69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and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nut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D69CF">
        <w:rPr>
          <w:rFonts w:asciiTheme="minorHAnsi" w:hAnsiTheme="minorHAnsi" w:cstheme="minorHAnsi"/>
          <w:sz w:val="22"/>
          <w:szCs w:val="22"/>
        </w:rPr>
        <w:t>ition</w:t>
      </w:r>
      <w:r w:rsidRPr="00AD69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education preparation</w:t>
      </w:r>
      <w:r w:rsidRPr="00AD69C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and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efficient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D69CF">
        <w:rPr>
          <w:rFonts w:asciiTheme="minorHAnsi" w:hAnsiTheme="minorHAnsi" w:cstheme="minorHAnsi"/>
          <w:sz w:val="22"/>
          <w:szCs w:val="22"/>
        </w:rPr>
        <w:t>y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co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D69CF">
        <w:rPr>
          <w:rFonts w:asciiTheme="minorHAnsi" w:hAnsiTheme="minorHAnsi" w:cstheme="minorHAnsi"/>
          <w:sz w:val="22"/>
          <w:szCs w:val="22"/>
        </w:rPr>
        <w:t>leted</w:t>
      </w:r>
      <w:r w:rsidRPr="00AD69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general</w:t>
      </w:r>
      <w:r w:rsidRPr="00AD69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office</w:t>
      </w:r>
      <w:r w:rsidRPr="00AD69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duties</w:t>
      </w:r>
    </w:p>
    <w:p w14:paraId="71E405C2" w14:textId="77777777" w:rsidR="000D2530" w:rsidRPr="00AD69CF" w:rsidRDefault="00AD69CF">
      <w:pPr>
        <w:spacing w:line="260" w:lineRule="exact"/>
        <w:ind w:left="479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AD69CF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Gained</w:t>
      </w:r>
      <w:r w:rsidRPr="00AD69CF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a working</w:t>
      </w:r>
      <w:r w:rsidRPr="00AD69CF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knowle</w:t>
      </w:r>
      <w:r w:rsidRPr="00AD69CF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AD69CF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D69CF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AD69CF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obesi</w:t>
      </w:r>
      <w:r w:rsidRPr="00AD69CF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AD69CF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epi</w:t>
      </w:r>
      <w:r w:rsidRPr="00AD69CF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D69CF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ic</w:t>
      </w:r>
      <w:r w:rsidRPr="00AD69CF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AD69CF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its i</w:t>
      </w:r>
      <w:r w:rsidRPr="00AD69CF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pact</w:t>
      </w:r>
      <w:r w:rsidRPr="00AD69CF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AD69CF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Rhode</w:t>
      </w:r>
      <w:r w:rsidRPr="00AD69CF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Islan</w:t>
      </w:r>
      <w:r w:rsidRPr="00AD69CF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ers</w:t>
      </w:r>
    </w:p>
    <w:p w14:paraId="53BDC69B" w14:textId="77777777" w:rsidR="000D2530" w:rsidRPr="00AD69CF" w:rsidRDefault="00AD69CF">
      <w:pPr>
        <w:tabs>
          <w:tab w:val="left" w:pos="820"/>
        </w:tabs>
        <w:ind w:left="839" w:right="1425" w:hanging="360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sz w:val="22"/>
          <w:szCs w:val="22"/>
        </w:rPr>
        <w:t>•</w:t>
      </w:r>
      <w:r w:rsidRPr="00AD69CF">
        <w:rPr>
          <w:rFonts w:asciiTheme="minorHAnsi" w:eastAsia="Verdana" w:hAnsiTheme="minorHAnsi" w:cstheme="minorHAnsi"/>
          <w:sz w:val="22"/>
          <w:szCs w:val="22"/>
        </w:rPr>
        <w:tab/>
      </w:r>
      <w:r w:rsidRPr="00AD69CF">
        <w:rPr>
          <w:rFonts w:asciiTheme="minorHAnsi" w:hAnsiTheme="minorHAnsi" w:cstheme="minorHAnsi"/>
          <w:sz w:val="22"/>
          <w:szCs w:val="22"/>
        </w:rPr>
        <w:t>Provided</w:t>
      </w:r>
      <w:r w:rsidRPr="00AD69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assistance</w:t>
      </w:r>
      <w:r w:rsidRPr="00AD69C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with</w:t>
      </w:r>
      <w:r w:rsidRPr="00AD69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the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statewide</w:t>
      </w:r>
      <w:r w:rsidRPr="00AD69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restaurant</w:t>
      </w:r>
      <w:r w:rsidRPr="00AD69C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initiative and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task</w:t>
      </w:r>
      <w:r w:rsidRPr="00AD69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force</w:t>
      </w:r>
      <w:r w:rsidRPr="00AD69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including</w:t>
      </w:r>
      <w:r w:rsidRPr="00AD69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preparing needed</w:t>
      </w:r>
      <w:r w:rsidRPr="00AD69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teach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69CF">
        <w:rPr>
          <w:rFonts w:asciiTheme="minorHAnsi" w:hAnsiTheme="minorHAnsi" w:cstheme="minorHAnsi"/>
          <w:sz w:val="22"/>
          <w:szCs w:val="22"/>
        </w:rPr>
        <w:t>ng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AD69CF">
        <w:rPr>
          <w:rFonts w:asciiTheme="minorHAnsi" w:hAnsiTheme="minorHAnsi" w:cstheme="minorHAnsi"/>
          <w:sz w:val="22"/>
          <w:szCs w:val="22"/>
        </w:rPr>
        <w:t>ater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69CF">
        <w:rPr>
          <w:rFonts w:asciiTheme="minorHAnsi" w:hAnsiTheme="minorHAnsi" w:cstheme="minorHAnsi"/>
          <w:sz w:val="22"/>
          <w:szCs w:val="22"/>
        </w:rPr>
        <w:t>als</w:t>
      </w:r>
    </w:p>
    <w:p w14:paraId="32790E23" w14:textId="77777777" w:rsidR="000D2530" w:rsidRPr="00AD69CF" w:rsidRDefault="000D2530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692028C8" w14:textId="77777777" w:rsidR="000D2530" w:rsidRPr="00AD69CF" w:rsidRDefault="00AD69CF">
      <w:pPr>
        <w:ind w:left="119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spacing w:val="1"/>
          <w:sz w:val="22"/>
          <w:szCs w:val="22"/>
        </w:rPr>
        <w:t>06/08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>08/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AD69CF">
        <w:rPr>
          <w:rFonts w:asciiTheme="minorHAnsi" w:hAnsiTheme="minorHAnsi" w:cstheme="minorHAnsi"/>
          <w:sz w:val="22"/>
          <w:szCs w:val="22"/>
        </w:rPr>
        <w:t xml:space="preserve">8                  </w:t>
      </w:r>
      <w:r w:rsidRPr="00AD69CF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sz w:val="22"/>
          <w:szCs w:val="22"/>
        </w:rPr>
        <w:t>Rese</w:t>
      </w:r>
      <w:r w:rsidRPr="00AD69CF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AD69CF">
        <w:rPr>
          <w:rFonts w:asciiTheme="minorHAnsi" w:hAnsiTheme="minorHAnsi" w:cstheme="minorHAnsi"/>
          <w:b/>
          <w:sz w:val="22"/>
          <w:szCs w:val="22"/>
        </w:rPr>
        <w:t>rch</w:t>
      </w:r>
      <w:r w:rsidRPr="00AD69CF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sz w:val="22"/>
          <w:szCs w:val="22"/>
        </w:rPr>
        <w:t>A</w:t>
      </w:r>
      <w:r w:rsidRPr="00AD69CF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D69CF">
        <w:rPr>
          <w:rFonts w:asciiTheme="minorHAnsi" w:hAnsiTheme="minorHAnsi" w:cstheme="minorHAnsi"/>
          <w:b/>
          <w:sz w:val="22"/>
          <w:szCs w:val="22"/>
        </w:rPr>
        <w:t>sistant</w:t>
      </w:r>
      <w:r w:rsidRPr="00AD69CF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sz w:val="22"/>
          <w:szCs w:val="22"/>
        </w:rPr>
        <w:t>-</w:t>
      </w:r>
      <w:r w:rsidRPr="00AD69C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sz w:val="22"/>
          <w:szCs w:val="22"/>
        </w:rPr>
        <w:t>Cel</w:t>
      </w:r>
      <w:r w:rsidRPr="00AD69C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D69CF">
        <w:rPr>
          <w:rFonts w:asciiTheme="minorHAnsi" w:hAnsiTheme="minorHAnsi" w:cstheme="minorHAnsi"/>
          <w:b/>
          <w:sz w:val="22"/>
          <w:szCs w:val="22"/>
        </w:rPr>
        <w:t>ac</w:t>
      </w:r>
      <w:r w:rsidRPr="00AD69CF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sz w:val="22"/>
          <w:szCs w:val="22"/>
        </w:rPr>
        <w:t>Study</w:t>
      </w:r>
      <w:r w:rsidRPr="00AD69CF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</w:t>
      </w:r>
      <w:r w:rsidRPr="00AD69CF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Providence,</w:t>
      </w:r>
      <w:r w:rsidRPr="00AD69CF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RI</w:t>
      </w:r>
    </w:p>
    <w:p w14:paraId="11C97938" w14:textId="77777777" w:rsidR="000D2530" w:rsidRPr="00AD69CF" w:rsidRDefault="00AD69CF">
      <w:pPr>
        <w:spacing w:before="1"/>
        <w:ind w:left="2243" w:right="3830"/>
        <w:jc w:val="center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b/>
          <w:sz w:val="22"/>
          <w:szCs w:val="22"/>
        </w:rPr>
        <w:t>Hasbro</w:t>
      </w:r>
      <w:r w:rsidRPr="00AD69CF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sz w:val="22"/>
          <w:szCs w:val="22"/>
        </w:rPr>
        <w:t>Chi</w:t>
      </w:r>
      <w:r w:rsidRPr="00AD69CF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D69CF">
        <w:rPr>
          <w:rFonts w:asciiTheme="minorHAnsi" w:hAnsiTheme="minorHAnsi" w:cstheme="minorHAnsi"/>
          <w:b/>
          <w:sz w:val="22"/>
          <w:szCs w:val="22"/>
        </w:rPr>
        <w:t>dren’s</w:t>
      </w:r>
      <w:r w:rsidRPr="00AD69CF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sz w:val="22"/>
          <w:szCs w:val="22"/>
        </w:rPr>
        <w:t>Hosp</w:t>
      </w:r>
      <w:r w:rsidRPr="00AD69C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D69CF">
        <w:rPr>
          <w:rFonts w:asciiTheme="minorHAnsi" w:hAnsiTheme="minorHAnsi" w:cstheme="minorHAnsi"/>
          <w:b/>
          <w:sz w:val="22"/>
          <w:szCs w:val="22"/>
        </w:rPr>
        <w:t>tal/Coro</w:t>
      </w:r>
      <w:r w:rsidRPr="00AD69CF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sz w:val="22"/>
          <w:szCs w:val="22"/>
        </w:rPr>
        <w:t>Center</w:t>
      </w:r>
      <w:r w:rsidRPr="00AD69CF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w w:val="99"/>
          <w:sz w:val="22"/>
          <w:szCs w:val="22"/>
        </w:rPr>
        <w:t>W</w:t>
      </w:r>
      <w:r w:rsidRPr="00AD69CF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e</w:t>
      </w:r>
      <w:r w:rsidRPr="00AD69CF">
        <w:rPr>
          <w:rFonts w:asciiTheme="minorHAnsi" w:hAnsiTheme="minorHAnsi" w:cstheme="minorHAnsi"/>
          <w:b/>
          <w:w w:val="99"/>
          <w:sz w:val="22"/>
          <w:szCs w:val="22"/>
        </w:rPr>
        <w:t>st</w:t>
      </w:r>
    </w:p>
    <w:p w14:paraId="793C16C8" w14:textId="77777777" w:rsidR="000D2530" w:rsidRPr="00AD69CF" w:rsidRDefault="00AD69CF">
      <w:pPr>
        <w:tabs>
          <w:tab w:val="left" w:pos="820"/>
        </w:tabs>
        <w:spacing w:before="17" w:line="240" w:lineRule="exact"/>
        <w:ind w:left="839" w:right="1230" w:hanging="360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sz w:val="22"/>
          <w:szCs w:val="22"/>
        </w:rPr>
        <w:t>•</w:t>
      </w:r>
      <w:r w:rsidRPr="00AD69CF">
        <w:rPr>
          <w:rFonts w:asciiTheme="minorHAnsi" w:eastAsia="Verdana" w:hAnsiTheme="minorHAnsi" w:cstheme="minorHAnsi"/>
          <w:sz w:val="22"/>
          <w:szCs w:val="22"/>
        </w:rPr>
        <w:tab/>
      </w:r>
      <w:r w:rsidRPr="00AD69CF">
        <w:rPr>
          <w:rFonts w:asciiTheme="minorHAnsi" w:hAnsiTheme="minorHAnsi" w:cstheme="minorHAnsi"/>
          <w:sz w:val="22"/>
          <w:szCs w:val="22"/>
        </w:rPr>
        <w:t>Contacted</w:t>
      </w:r>
      <w:r w:rsidRPr="00AD69C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through</w:t>
      </w:r>
      <w:r w:rsidRPr="00AD69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p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D69CF">
        <w:rPr>
          <w:rFonts w:asciiTheme="minorHAnsi" w:hAnsiTheme="minorHAnsi" w:cstheme="minorHAnsi"/>
          <w:sz w:val="22"/>
          <w:szCs w:val="22"/>
        </w:rPr>
        <w:t>one</w:t>
      </w:r>
      <w:r w:rsidRPr="00AD69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and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e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69CF">
        <w:rPr>
          <w:rFonts w:asciiTheme="minorHAnsi" w:hAnsiTheme="minorHAnsi" w:cstheme="minorHAnsi"/>
          <w:sz w:val="22"/>
          <w:szCs w:val="22"/>
        </w:rPr>
        <w:t>ail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25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 xml:space="preserve">local 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D69CF">
        <w:rPr>
          <w:rFonts w:asciiTheme="minorHAnsi" w:hAnsiTheme="minorHAnsi" w:cstheme="minorHAnsi"/>
          <w:sz w:val="22"/>
          <w:szCs w:val="22"/>
        </w:rPr>
        <w:t>upport</w:t>
      </w:r>
      <w:r w:rsidRPr="00AD69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groups,</w:t>
      </w:r>
      <w:r w:rsidRPr="00AD69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9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fo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D69CF">
        <w:rPr>
          <w:rFonts w:asciiTheme="minorHAnsi" w:hAnsiTheme="minorHAnsi" w:cstheme="minorHAnsi"/>
          <w:sz w:val="22"/>
          <w:szCs w:val="22"/>
        </w:rPr>
        <w:t>d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co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D69CF">
        <w:rPr>
          <w:rFonts w:asciiTheme="minorHAnsi" w:hAnsiTheme="minorHAnsi" w:cstheme="minorHAnsi"/>
          <w:sz w:val="22"/>
          <w:szCs w:val="22"/>
        </w:rPr>
        <w:t>anies</w:t>
      </w:r>
      <w:r w:rsidRPr="00AD69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and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22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poten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D69CF">
        <w:rPr>
          <w:rFonts w:asciiTheme="minorHAnsi" w:hAnsiTheme="minorHAnsi" w:cstheme="minorHAnsi"/>
          <w:sz w:val="22"/>
          <w:szCs w:val="22"/>
        </w:rPr>
        <w:t>ial candidates</w:t>
      </w:r>
      <w:r w:rsidRPr="00AD69C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a</w:t>
      </w:r>
      <w:r w:rsidRPr="00AD69CF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D69CF">
        <w:rPr>
          <w:rFonts w:asciiTheme="minorHAnsi" w:hAnsiTheme="minorHAnsi" w:cstheme="minorHAnsi"/>
          <w:sz w:val="22"/>
          <w:szCs w:val="22"/>
        </w:rPr>
        <w:t>d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their</w:t>
      </w:r>
      <w:r w:rsidRPr="00AD69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fa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69CF">
        <w:rPr>
          <w:rFonts w:asciiTheme="minorHAnsi" w:hAnsiTheme="minorHAnsi" w:cstheme="minorHAnsi"/>
          <w:sz w:val="22"/>
          <w:szCs w:val="22"/>
        </w:rPr>
        <w:t>ilies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to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provide</w:t>
      </w:r>
      <w:r w:rsidRPr="00AD69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infor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69CF">
        <w:rPr>
          <w:rFonts w:asciiTheme="minorHAnsi" w:hAnsiTheme="minorHAnsi" w:cstheme="minorHAnsi"/>
          <w:sz w:val="22"/>
          <w:szCs w:val="22"/>
        </w:rPr>
        <w:t>ation</w:t>
      </w:r>
      <w:r w:rsidRPr="00AD69C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about</w:t>
      </w:r>
      <w:r w:rsidRPr="00AD69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D69CF">
        <w:rPr>
          <w:rFonts w:asciiTheme="minorHAnsi" w:hAnsiTheme="minorHAnsi" w:cstheme="minorHAnsi"/>
          <w:sz w:val="22"/>
          <w:szCs w:val="22"/>
        </w:rPr>
        <w:t>e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hos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D69CF">
        <w:rPr>
          <w:rFonts w:asciiTheme="minorHAnsi" w:hAnsiTheme="minorHAnsi" w:cstheme="minorHAnsi"/>
          <w:sz w:val="22"/>
          <w:szCs w:val="22"/>
        </w:rPr>
        <w:t>ital’s</w:t>
      </w:r>
      <w:r w:rsidRPr="00AD69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pr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AD69CF">
        <w:rPr>
          <w:rFonts w:asciiTheme="minorHAnsi" w:hAnsiTheme="minorHAnsi" w:cstheme="minorHAnsi"/>
          <w:sz w:val="22"/>
          <w:szCs w:val="22"/>
        </w:rPr>
        <w:t>rams</w:t>
      </w:r>
    </w:p>
    <w:p w14:paraId="1142F4C4" w14:textId="77777777" w:rsidR="000D2530" w:rsidRPr="00AD69CF" w:rsidRDefault="00AD69CF">
      <w:pPr>
        <w:spacing w:line="260" w:lineRule="exact"/>
        <w:ind w:left="479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AD69CF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Transcribed</w:t>
      </w:r>
      <w:r w:rsidRPr="00AD69CF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10</w:t>
      </w:r>
      <w:r w:rsidRPr="00AD69CF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voice</w:t>
      </w:r>
      <w:r w:rsidRPr="00AD69CF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recorded</w:t>
      </w:r>
      <w:r w:rsidRPr="00AD69CF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interviews</w:t>
      </w:r>
      <w:r w:rsidRPr="00AD69CF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about</w:t>
      </w:r>
      <w:r w:rsidRPr="00AD69CF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participants</w:t>
      </w:r>
      <w:r w:rsidRPr="00AD69CF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with</w:t>
      </w:r>
      <w:r w:rsidRPr="00AD69CF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celiac disease</w:t>
      </w:r>
    </w:p>
    <w:p w14:paraId="50B4AB4A" w14:textId="77777777" w:rsidR="000D2530" w:rsidRPr="00AD69CF" w:rsidRDefault="00AD69CF">
      <w:pPr>
        <w:ind w:left="479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AD69CF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Entered</w:t>
      </w:r>
      <w:r w:rsidRPr="00AD69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data</w:t>
      </w:r>
      <w:r w:rsidRPr="00AD69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from</w:t>
      </w:r>
      <w:r w:rsidRPr="00AD69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100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questionnaires</w:t>
      </w:r>
      <w:r w:rsidRPr="00AD69CF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on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children</w:t>
      </w:r>
      <w:r w:rsidRPr="00AD69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and</w:t>
      </w:r>
      <w:r w:rsidRPr="00AD69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their</w:t>
      </w:r>
      <w:r w:rsidRPr="00AD69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fa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69CF">
        <w:rPr>
          <w:rFonts w:asciiTheme="minorHAnsi" w:hAnsiTheme="minorHAnsi" w:cstheme="minorHAnsi"/>
          <w:sz w:val="22"/>
          <w:szCs w:val="22"/>
        </w:rPr>
        <w:t>ily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me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69CF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AD69CF">
        <w:rPr>
          <w:rFonts w:asciiTheme="minorHAnsi" w:hAnsiTheme="minorHAnsi" w:cstheme="minorHAnsi"/>
          <w:sz w:val="22"/>
          <w:szCs w:val="22"/>
        </w:rPr>
        <w:t>ers</w:t>
      </w:r>
      <w:r w:rsidRPr="00AD69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into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Windows</w:t>
      </w:r>
      <w:r w:rsidRPr="00AD69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S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D69CF">
        <w:rPr>
          <w:rFonts w:asciiTheme="minorHAnsi" w:hAnsiTheme="minorHAnsi" w:cstheme="minorHAnsi"/>
          <w:sz w:val="22"/>
          <w:szCs w:val="22"/>
        </w:rPr>
        <w:t>SS</w:t>
      </w:r>
    </w:p>
    <w:p w14:paraId="3E1C168A" w14:textId="77777777" w:rsidR="000D2530" w:rsidRPr="00AD69CF" w:rsidRDefault="00AD69CF">
      <w:pPr>
        <w:tabs>
          <w:tab w:val="left" w:pos="820"/>
        </w:tabs>
        <w:ind w:left="839" w:right="1899" w:hanging="360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sz w:val="22"/>
          <w:szCs w:val="22"/>
        </w:rPr>
        <w:t>•</w:t>
      </w:r>
      <w:r w:rsidRPr="00AD69CF">
        <w:rPr>
          <w:rFonts w:asciiTheme="minorHAnsi" w:eastAsia="Verdana" w:hAnsiTheme="minorHAnsi" w:cstheme="minorHAnsi"/>
          <w:sz w:val="22"/>
          <w:szCs w:val="22"/>
        </w:rPr>
        <w:tab/>
      </w:r>
      <w:r w:rsidRPr="00AD69CF">
        <w:rPr>
          <w:rFonts w:asciiTheme="minorHAnsi" w:hAnsiTheme="minorHAnsi" w:cstheme="minorHAnsi"/>
          <w:sz w:val="22"/>
          <w:szCs w:val="22"/>
        </w:rPr>
        <w:t>Researched</w:t>
      </w:r>
      <w:r w:rsidRPr="00AD69C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daily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D69CF">
        <w:rPr>
          <w:rFonts w:asciiTheme="minorHAnsi" w:hAnsiTheme="minorHAnsi" w:cstheme="minorHAnsi"/>
          <w:sz w:val="22"/>
          <w:szCs w:val="22"/>
        </w:rPr>
        <w:t>ood</w:t>
      </w:r>
      <w:r w:rsidRPr="00AD69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products,</w:t>
      </w:r>
      <w:r w:rsidRPr="00AD69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restaurants</w:t>
      </w:r>
      <w:r w:rsidRPr="00AD69C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D69CF">
        <w:rPr>
          <w:rFonts w:asciiTheme="minorHAnsi" w:hAnsiTheme="minorHAnsi" w:cstheme="minorHAnsi"/>
          <w:sz w:val="22"/>
          <w:szCs w:val="22"/>
        </w:rPr>
        <w:t>nd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store</w:t>
      </w:r>
      <w:r w:rsidRPr="00AD69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locations</w:t>
      </w:r>
      <w:r w:rsidRPr="00AD69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that were</w:t>
      </w:r>
      <w:r w:rsidRPr="00AD69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gluten-free</w:t>
      </w:r>
      <w:r w:rsidRPr="00AD69C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for participants</w:t>
      </w:r>
      <w:r w:rsidRPr="00AD69C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with</w:t>
      </w:r>
      <w:r w:rsidRPr="00AD69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celiac d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69CF">
        <w:rPr>
          <w:rFonts w:asciiTheme="minorHAnsi" w:hAnsiTheme="minorHAnsi" w:cstheme="minorHAnsi"/>
          <w:sz w:val="22"/>
          <w:szCs w:val="22"/>
        </w:rPr>
        <w:t>sea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D69CF">
        <w:rPr>
          <w:rFonts w:asciiTheme="minorHAnsi" w:hAnsiTheme="minorHAnsi" w:cstheme="minorHAnsi"/>
          <w:sz w:val="22"/>
          <w:szCs w:val="22"/>
        </w:rPr>
        <w:t>e</w:t>
      </w:r>
    </w:p>
    <w:p w14:paraId="5699921C" w14:textId="77777777" w:rsidR="000D2530" w:rsidRPr="00AD69CF" w:rsidRDefault="000D2530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5C871E2D" w14:textId="77777777" w:rsidR="000D2530" w:rsidRPr="00AD69CF" w:rsidRDefault="00AD69CF">
      <w:pPr>
        <w:ind w:left="118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spacing w:val="1"/>
          <w:sz w:val="22"/>
          <w:szCs w:val="22"/>
        </w:rPr>
        <w:t>11/07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>03/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AD69CF">
        <w:rPr>
          <w:rFonts w:asciiTheme="minorHAnsi" w:hAnsiTheme="minorHAnsi" w:cstheme="minorHAnsi"/>
          <w:sz w:val="22"/>
          <w:szCs w:val="22"/>
        </w:rPr>
        <w:t xml:space="preserve">9                  </w:t>
      </w:r>
      <w:r w:rsidRPr="00AD69CF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sz w:val="22"/>
          <w:szCs w:val="22"/>
        </w:rPr>
        <w:t>Pediatric</w:t>
      </w:r>
      <w:r w:rsidRPr="00AD69CF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sz w:val="22"/>
          <w:szCs w:val="22"/>
        </w:rPr>
        <w:t>N</w:t>
      </w:r>
      <w:r w:rsidRPr="00AD69CF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AD69CF">
        <w:rPr>
          <w:rFonts w:asciiTheme="minorHAnsi" w:hAnsiTheme="minorHAnsi" w:cstheme="minorHAnsi"/>
          <w:b/>
          <w:sz w:val="22"/>
          <w:szCs w:val="22"/>
        </w:rPr>
        <w:t>trition</w:t>
      </w:r>
      <w:r w:rsidRPr="00AD69CF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sz w:val="22"/>
          <w:szCs w:val="22"/>
        </w:rPr>
        <w:t>Volunteer</w:t>
      </w:r>
      <w:r w:rsidRPr="00AD69CF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</w:t>
      </w:r>
      <w:r w:rsidRPr="00AD69CF">
        <w:rPr>
          <w:rFonts w:asciiTheme="minorHAnsi" w:hAnsiTheme="minorHAnsi" w:cstheme="minorHAnsi"/>
          <w:b/>
          <w:spacing w:val="50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Providence,</w:t>
      </w:r>
      <w:r w:rsidRPr="00AD69CF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RI</w:t>
      </w:r>
    </w:p>
    <w:p w14:paraId="469D94AA" w14:textId="77777777" w:rsidR="000D2530" w:rsidRPr="00AD69CF" w:rsidRDefault="00AD69CF">
      <w:pPr>
        <w:spacing w:before="1"/>
        <w:ind w:left="2278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b/>
          <w:sz w:val="22"/>
          <w:szCs w:val="22"/>
        </w:rPr>
        <w:t>Hasbro</w:t>
      </w:r>
      <w:r w:rsidRPr="00AD69CF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sz w:val="22"/>
          <w:szCs w:val="22"/>
        </w:rPr>
        <w:t>Chi</w:t>
      </w:r>
      <w:r w:rsidRPr="00AD69CF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D69CF">
        <w:rPr>
          <w:rFonts w:asciiTheme="minorHAnsi" w:hAnsiTheme="minorHAnsi" w:cstheme="minorHAnsi"/>
          <w:b/>
          <w:sz w:val="22"/>
          <w:szCs w:val="22"/>
        </w:rPr>
        <w:t>dren’s</w:t>
      </w:r>
      <w:r w:rsidRPr="00AD69CF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sz w:val="22"/>
          <w:szCs w:val="22"/>
        </w:rPr>
        <w:t>Hosp</w:t>
      </w:r>
      <w:r w:rsidRPr="00AD69C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D69CF">
        <w:rPr>
          <w:rFonts w:asciiTheme="minorHAnsi" w:hAnsiTheme="minorHAnsi" w:cstheme="minorHAnsi"/>
          <w:b/>
          <w:sz w:val="22"/>
          <w:szCs w:val="22"/>
        </w:rPr>
        <w:t>tal</w:t>
      </w:r>
    </w:p>
    <w:p w14:paraId="265D2250" w14:textId="77777777" w:rsidR="000D2530" w:rsidRPr="00AD69CF" w:rsidRDefault="00AD69CF">
      <w:pPr>
        <w:tabs>
          <w:tab w:val="left" w:pos="820"/>
        </w:tabs>
        <w:spacing w:before="17" w:line="240" w:lineRule="exact"/>
        <w:ind w:left="838" w:right="1426" w:hanging="360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sz w:val="22"/>
          <w:szCs w:val="22"/>
        </w:rPr>
        <w:t>•</w:t>
      </w:r>
      <w:r w:rsidRPr="00AD69CF">
        <w:rPr>
          <w:rFonts w:asciiTheme="minorHAnsi" w:eastAsia="Verdana" w:hAnsiTheme="minorHAnsi" w:cstheme="minorHAnsi"/>
          <w:sz w:val="22"/>
          <w:szCs w:val="22"/>
        </w:rPr>
        <w:tab/>
      </w:r>
      <w:r w:rsidRPr="00AD69CF">
        <w:rPr>
          <w:rFonts w:asciiTheme="minorHAnsi" w:hAnsiTheme="minorHAnsi" w:cstheme="minorHAnsi"/>
          <w:sz w:val="22"/>
          <w:szCs w:val="22"/>
        </w:rPr>
        <w:t>Created</w:t>
      </w:r>
      <w:r w:rsidRPr="00AD69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and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distributed</w:t>
      </w:r>
      <w:r w:rsidRPr="00AD69C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5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,0</w:t>
      </w:r>
      <w:r w:rsidRPr="00AD69CF">
        <w:rPr>
          <w:rFonts w:asciiTheme="minorHAnsi" w:hAnsiTheme="minorHAnsi" w:cstheme="minorHAnsi"/>
          <w:sz w:val="22"/>
          <w:szCs w:val="22"/>
        </w:rPr>
        <w:t>00</w:t>
      </w:r>
      <w:r w:rsidRPr="00AD69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in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D69CF">
        <w:rPr>
          <w:rFonts w:asciiTheme="minorHAnsi" w:hAnsiTheme="minorHAnsi" w:cstheme="minorHAnsi"/>
          <w:sz w:val="22"/>
          <w:szCs w:val="22"/>
        </w:rPr>
        <w:t>r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69CF">
        <w:rPr>
          <w:rFonts w:asciiTheme="minorHAnsi" w:hAnsiTheme="minorHAnsi" w:cstheme="minorHAnsi"/>
          <w:sz w:val="22"/>
          <w:szCs w:val="22"/>
        </w:rPr>
        <w:t>ati</w:t>
      </w:r>
      <w:r w:rsidRPr="00AD69CF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D69CF">
        <w:rPr>
          <w:rFonts w:asciiTheme="minorHAnsi" w:hAnsiTheme="minorHAnsi" w:cstheme="minorHAnsi"/>
          <w:sz w:val="22"/>
          <w:szCs w:val="22"/>
        </w:rPr>
        <w:t>nal</w:t>
      </w:r>
      <w:r w:rsidRPr="00AD69C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hand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D69CF">
        <w:rPr>
          <w:rFonts w:asciiTheme="minorHAnsi" w:hAnsiTheme="minorHAnsi" w:cstheme="minorHAnsi"/>
          <w:sz w:val="22"/>
          <w:szCs w:val="22"/>
        </w:rPr>
        <w:t>uts</w:t>
      </w:r>
      <w:r w:rsidRPr="00AD69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for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patients</w:t>
      </w:r>
      <w:r w:rsidRPr="00AD69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and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D69CF">
        <w:rPr>
          <w:rFonts w:asciiTheme="minorHAnsi" w:hAnsiTheme="minorHAnsi" w:cstheme="minorHAnsi"/>
          <w:sz w:val="22"/>
          <w:szCs w:val="22"/>
        </w:rPr>
        <w:t>ctors</w:t>
      </w:r>
      <w:r w:rsidRPr="00AD69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in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the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Pediatric Gastrointest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AD69CF">
        <w:rPr>
          <w:rFonts w:asciiTheme="minorHAnsi" w:hAnsiTheme="minorHAnsi" w:cstheme="minorHAnsi"/>
          <w:sz w:val="22"/>
          <w:szCs w:val="22"/>
        </w:rPr>
        <w:t>al</w:t>
      </w:r>
      <w:r w:rsidRPr="00AD69CF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Clinic and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D69CF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D69CF">
        <w:rPr>
          <w:rFonts w:asciiTheme="minorHAnsi" w:hAnsiTheme="minorHAnsi" w:cstheme="minorHAnsi"/>
          <w:sz w:val="22"/>
          <w:szCs w:val="22"/>
        </w:rPr>
        <w:t>stic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Fib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D69CF">
        <w:rPr>
          <w:rFonts w:asciiTheme="minorHAnsi" w:hAnsiTheme="minorHAnsi" w:cstheme="minorHAnsi"/>
          <w:sz w:val="22"/>
          <w:szCs w:val="22"/>
        </w:rPr>
        <w:t>osis</w:t>
      </w:r>
      <w:r w:rsidRPr="00AD69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Clinic; topics</w:t>
      </w:r>
      <w:r w:rsidRPr="00AD69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included</w:t>
      </w:r>
      <w:r w:rsidRPr="00AD69C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celiac dis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69CF">
        <w:rPr>
          <w:rFonts w:asciiTheme="minorHAnsi" w:hAnsiTheme="minorHAnsi" w:cstheme="minorHAnsi"/>
          <w:sz w:val="22"/>
          <w:szCs w:val="22"/>
        </w:rPr>
        <w:t>a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AD69CF">
        <w:rPr>
          <w:rFonts w:asciiTheme="minorHAnsi" w:hAnsiTheme="minorHAnsi" w:cstheme="minorHAnsi"/>
          <w:sz w:val="22"/>
          <w:szCs w:val="22"/>
        </w:rPr>
        <w:t>,</w:t>
      </w:r>
      <w:r w:rsidRPr="00AD69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lactose intolerance,</w:t>
      </w:r>
      <w:r w:rsidRPr="00AD69C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healthy</w:t>
      </w:r>
      <w:r w:rsidRPr="00AD69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eating,</w:t>
      </w:r>
      <w:r w:rsidRPr="00AD69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and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hi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D69CF">
        <w:rPr>
          <w:rFonts w:asciiTheme="minorHAnsi" w:hAnsiTheme="minorHAnsi" w:cstheme="minorHAnsi"/>
          <w:sz w:val="22"/>
          <w:szCs w:val="22"/>
        </w:rPr>
        <w:t>h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calo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D69CF">
        <w:rPr>
          <w:rFonts w:asciiTheme="minorHAnsi" w:hAnsiTheme="minorHAnsi" w:cstheme="minorHAnsi"/>
          <w:sz w:val="22"/>
          <w:szCs w:val="22"/>
        </w:rPr>
        <w:t>ie</w:t>
      </w:r>
      <w:r w:rsidRPr="00AD69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tips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and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recipes</w:t>
      </w:r>
      <w:r w:rsidRPr="00AD69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for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c</w:t>
      </w:r>
      <w:r w:rsidRPr="00AD69CF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D69CF">
        <w:rPr>
          <w:rFonts w:asciiTheme="minorHAnsi" w:hAnsiTheme="minorHAnsi" w:cstheme="minorHAnsi"/>
          <w:sz w:val="22"/>
          <w:szCs w:val="22"/>
        </w:rPr>
        <w:t>stic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fibrosis</w:t>
      </w:r>
    </w:p>
    <w:p w14:paraId="5DFA27C2" w14:textId="77777777" w:rsidR="000D2530" w:rsidRPr="00AD69CF" w:rsidRDefault="00AD69CF">
      <w:pPr>
        <w:tabs>
          <w:tab w:val="left" w:pos="820"/>
        </w:tabs>
        <w:spacing w:before="13" w:line="240" w:lineRule="exact"/>
        <w:ind w:left="838" w:right="1473" w:hanging="360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sz w:val="22"/>
          <w:szCs w:val="22"/>
        </w:rPr>
        <w:t>•</w:t>
      </w:r>
      <w:r w:rsidRPr="00AD69CF">
        <w:rPr>
          <w:rFonts w:asciiTheme="minorHAnsi" w:eastAsia="Verdana" w:hAnsiTheme="minorHAnsi" w:cstheme="minorHAnsi"/>
          <w:sz w:val="22"/>
          <w:szCs w:val="22"/>
        </w:rPr>
        <w:tab/>
      </w:r>
      <w:r w:rsidRPr="00AD69CF">
        <w:rPr>
          <w:rFonts w:asciiTheme="minorHAnsi" w:hAnsiTheme="minorHAnsi" w:cstheme="minorHAnsi"/>
          <w:sz w:val="22"/>
          <w:szCs w:val="22"/>
        </w:rPr>
        <w:t>Conducted</w:t>
      </w:r>
      <w:r w:rsidRPr="00AD69C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20+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presentati</w:t>
      </w:r>
      <w:r w:rsidRPr="00AD69CF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D69CF">
        <w:rPr>
          <w:rFonts w:asciiTheme="minorHAnsi" w:hAnsiTheme="minorHAnsi" w:cstheme="minorHAnsi"/>
          <w:sz w:val="22"/>
          <w:szCs w:val="22"/>
        </w:rPr>
        <w:t>ns</w:t>
      </w:r>
      <w:r w:rsidRPr="00AD69CF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on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healthy</w:t>
      </w:r>
      <w:r w:rsidRPr="00AD69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eating,</w:t>
      </w:r>
      <w:r w:rsidRPr="00AD69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e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D69CF">
        <w:rPr>
          <w:rFonts w:asciiTheme="minorHAnsi" w:hAnsiTheme="minorHAnsi" w:cstheme="minorHAnsi"/>
          <w:sz w:val="22"/>
          <w:szCs w:val="22"/>
        </w:rPr>
        <w:t>ergy</w:t>
      </w:r>
      <w:r w:rsidRPr="00AD69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balanced</w:t>
      </w:r>
      <w:r w:rsidRPr="00AD69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snacks</w:t>
      </w:r>
      <w:r w:rsidRPr="00AD69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versus</w:t>
      </w:r>
      <w:r w:rsidRPr="00AD69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t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D69CF">
        <w:rPr>
          <w:rFonts w:asciiTheme="minorHAnsi" w:hAnsiTheme="minorHAnsi" w:cstheme="minorHAnsi"/>
          <w:sz w:val="22"/>
          <w:szCs w:val="22"/>
        </w:rPr>
        <w:t>eats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and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the i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69CF">
        <w:rPr>
          <w:rFonts w:asciiTheme="minorHAnsi" w:hAnsiTheme="minorHAnsi" w:cstheme="minorHAnsi"/>
          <w:sz w:val="22"/>
          <w:szCs w:val="22"/>
        </w:rPr>
        <w:t>portance</w:t>
      </w:r>
      <w:r w:rsidRPr="00AD69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of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p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D69CF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D69CF">
        <w:rPr>
          <w:rFonts w:asciiTheme="minorHAnsi" w:hAnsiTheme="minorHAnsi" w:cstheme="minorHAnsi"/>
          <w:sz w:val="22"/>
          <w:szCs w:val="22"/>
        </w:rPr>
        <w:t>sical</w:t>
      </w:r>
      <w:r w:rsidRPr="00AD69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activi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D69CF">
        <w:rPr>
          <w:rFonts w:asciiTheme="minorHAnsi" w:hAnsiTheme="minorHAnsi" w:cstheme="minorHAnsi"/>
          <w:sz w:val="22"/>
          <w:szCs w:val="22"/>
        </w:rPr>
        <w:t>y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at Bish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D69CF">
        <w:rPr>
          <w:rFonts w:asciiTheme="minorHAnsi" w:hAnsiTheme="minorHAnsi" w:cstheme="minorHAnsi"/>
          <w:sz w:val="22"/>
          <w:szCs w:val="22"/>
        </w:rPr>
        <w:t>p</w:t>
      </w:r>
      <w:r w:rsidRPr="00AD69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McVinney</w:t>
      </w:r>
      <w:r w:rsidRPr="00AD69C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and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Cu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D69CF">
        <w:rPr>
          <w:rFonts w:asciiTheme="minorHAnsi" w:hAnsiTheme="minorHAnsi" w:cstheme="minorHAnsi"/>
          <w:sz w:val="22"/>
          <w:szCs w:val="22"/>
        </w:rPr>
        <w:t>erland</w:t>
      </w:r>
      <w:r w:rsidRPr="00AD69CF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Middle</w:t>
      </w:r>
      <w:r w:rsidRPr="00AD69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69CF">
        <w:rPr>
          <w:rFonts w:asciiTheme="minorHAnsi" w:hAnsiTheme="minorHAnsi" w:cstheme="minorHAnsi"/>
          <w:sz w:val="22"/>
          <w:szCs w:val="22"/>
        </w:rPr>
        <w:t>chools</w:t>
      </w:r>
    </w:p>
    <w:p w14:paraId="60D42F5E" w14:textId="77777777" w:rsidR="000D2530" w:rsidRPr="00AD69CF" w:rsidRDefault="00AD69CF">
      <w:pPr>
        <w:tabs>
          <w:tab w:val="left" w:pos="820"/>
        </w:tabs>
        <w:spacing w:before="14" w:line="240" w:lineRule="exact"/>
        <w:ind w:left="838" w:right="1580" w:hanging="360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sz w:val="22"/>
          <w:szCs w:val="22"/>
        </w:rPr>
        <w:t>•</w:t>
      </w:r>
      <w:r w:rsidRPr="00AD69CF">
        <w:rPr>
          <w:rFonts w:asciiTheme="minorHAnsi" w:eastAsia="Verdana" w:hAnsiTheme="minorHAnsi" w:cstheme="minorHAnsi"/>
          <w:sz w:val="22"/>
          <w:szCs w:val="22"/>
        </w:rPr>
        <w:tab/>
      </w:r>
      <w:r w:rsidRPr="00AD69CF">
        <w:rPr>
          <w:rFonts w:asciiTheme="minorHAnsi" w:hAnsiTheme="minorHAnsi" w:cstheme="minorHAnsi"/>
          <w:sz w:val="22"/>
          <w:szCs w:val="22"/>
        </w:rPr>
        <w:t>Perfor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69CF">
        <w:rPr>
          <w:rFonts w:asciiTheme="minorHAnsi" w:hAnsiTheme="minorHAnsi" w:cstheme="minorHAnsi"/>
          <w:sz w:val="22"/>
          <w:szCs w:val="22"/>
        </w:rPr>
        <w:t>ed</w:t>
      </w:r>
      <w:r w:rsidRPr="00AD69C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up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to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50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cook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D69CF">
        <w:rPr>
          <w:rFonts w:asciiTheme="minorHAnsi" w:hAnsiTheme="minorHAnsi" w:cstheme="minorHAnsi"/>
          <w:sz w:val="22"/>
          <w:szCs w:val="22"/>
        </w:rPr>
        <w:t>ng</w:t>
      </w:r>
      <w:r w:rsidRPr="00AD69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de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69CF">
        <w:rPr>
          <w:rFonts w:asciiTheme="minorHAnsi" w:hAnsiTheme="minorHAnsi" w:cstheme="minorHAnsi"/>
          <w:sz w:val="22"/>
          <w:szCs w:val="22"/>
        </w:rPr>
        <w:t>os</w:t>
      </w:r>
      <w:r w:rsidRPr="00AD69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for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the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Irritable</w:t>
      </w:r>
      <w:r w:rsidRPr="00AD69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Bowl</w:t>
      </w:r>
      <w:r w:rsidRPr="00AD69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Disease</w:t>
      </w:r>
      <w:r w:rsidRPr="00AD69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support</w:t>
      </w:r>
      <w:r w:rsidRPr="00AD69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group</w:t>
      </w:r>
      <w:r w:rsidRPr="00AD69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focused</w:t>
      </w:r>
      <w:r w:rsidRPr="00AD69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on children</w:t>
      </w:r>
      <w:r w:rsidRPr="00AD69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with</w:t>
      </w:r>
      <w:r w:rsidRPr="00AD69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Crohns</w:t>
      </w:r>
      <w:r w:rsidRPr="00AD69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and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D69CF">
        <w:rPr>
          <w:rFonts w:asciiTheme="minorHAnsi" w:hAnsiTheme="minorHAnsi" w:cstheme="minorHAnsi"/>
          <w:sz w:val="22"/>
          <w:szCs w:val="22"/>
        </w:rPr>
        <w:t>lcerative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Colitis</w:t>
      </w:r>
    </w:p>
    <w:p w14:paraId="472A0695" w14:textId="77777777" w:rsidR="000D2530" w:rsidRPr="00AD69CF" w:rsidRDefault="000D2530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324B6F60" w14:textId="77777777" w:rsidR="000D2530" w:rsidRPr="00AD69CF" w:rsidRDefault="00AD69CF">
      <w:pPr>
        <w:ind w:left="118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b/>
          <w:sz w:val="22"/>
          <w:szCs w:val="22"/>
        </w:rPr>
        <w:t>Education</w:t>
      </w:r>
    </w:p>
    <w:p w14:paraId="12FC8946" w14:textId="77777777" w:rsidR="000D2530" w:rsidRPr="00AD69CF" w:rsidRDefault="00AD69CF">
      <w:pPr>
        <w:spacing w:before="2" w:line="240" w:lineRule="exact"/>
        <w:ind w:left="118" w:right="938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b/>
          <w:sz w:val="22"/>
          <w:szCs w:val="22"/>
        </w:rPr>
        <w:t>Johnson</w:t>
      </w:r>
      <w:r w:rsidRPr="00AD69CF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sz w:val="22"/>
          <w:szCs w:val="22"/>
        </w:rPr>
        <w:t>&amp;</w:t>
      </w:r>
      <w:r w:rsidRPr="00AD69CF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sz w:val="22"/>
          <w:szCs w:val="22"/>
        </w:rPr>
        <w:t>Wales</w:t>
      </w:r>
      <w:r w:rsidRPr="00AD69CF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sz w:val="22"/>
          <w:szCs w:val="22"/>
        </w:rPr>
        <w:t>Univ</w:t>
      </w:r>
      <w:r w:rsidRPr="00AD69CF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D69CF">
        <w:rPr>
          <w:rFonts w:asciiTheme="minorHAnsi" w:hAnsiTheme="minorHAnsi" w:cstheme="minorHAnsi"/>
          <w:b/>
          <w:sz w:val="22"/>
          <w:szCs w:val="22"/>
        </w:rPr>
        <w:t>rsity</w:t>
      </w:r>
      <w:r w:rsidRPr="00AD69CF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</w:t>
      </w:r>
      <w:r w:rsidRPr="00AD69CF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Providence,</w:t>
      </w:r>
      <w:r w:rsidRPr="00AD69CF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RI Bachelor</w:t>
      </w:r>
      <w:r w:rsidRPr="00AD69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of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Science,</w:t>
      </w:r>
      <w:r w:rsidRPr="00AD69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Culinary</w:t>
      </w:r>
      <w:r w:rsidRPr="00AD69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Nutrit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D69CF">
        <w:rPr>
          <w:rFonts w:asciiTheme="minorHAnsi" w:hAnsiTheme="minorHAnsi" w:cstheme="minorHAnsi"/>
          <w:sz w:val="22"/>
          <w:szCs w:val="22"/>
        </w:rPr>
        <w:t>on</w:t>
      </w:r>
      <w:r w:rsidRPr="00AD69CF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</w:t>
      </w:r>
      <w:r w:rsidRPr="00AD69CF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Candidate,</w:t>
      </w:r>
      <w:r w:rsidRPr="00AD69C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0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AD69CF">
        <w:rPr>
          <w:rFonts w:asciiTheme="minorHAnsi" w:hAnsiTheme="minorHAnsi" w:cstheme="minorHAnsi"/>
          <w:sz w:val="22"/>
          <w:szCs w:val="22"/>
        </w:rPr>
        <w:t>/10</w:t>
      </w:r>
    </w:p>
    <w:p w14:paraId="7D2AFC45" w14:textId="77777777" w:rsidR="000D2530" w:rsidRPr="00AD69CF" w:rsidRDefault="00AD69CF">
      <w:pPr>
        <w:spacing w:line="240" w:lineRule="exact"/>
        <w:ind w:left="118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sz w:val="22"/>
          <w:szCs w:val="22"/>
        </w:rPr>
        <w:t>Concentrations:</w:t>
      </w:r>
      <w:r w:rsidRPr="00AD69CF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Biological</w:t>
      </w:r>
      <w:r w:rsidRPr="00AD69C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Sciences</w:t>
      </w:r>
      <w:r w:rsidRPr="00AD69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a</w:t>
      </w:r>
      <w:r w:rsidRPr="00AD69CF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D69CF">
        <w:rPr>
          <w:rFonts w:asciiTheme="minorHAnsi" w:hAnsiTheme="minorHAnsi" w:cstheme="minorHAnsi"/>
          <w:sz w:val="22"/>
          <w:szCs w:val="22"/>
        </w:rPr>
        <w:t>d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Leadership</w:t>
      </w:r>
      <w:r w:rsidRPr="00AD69C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Studies</w:t>
      </w:r>
    </w:p>
    <w:p w14:paraId="751CEBF5" w14:textId="77777777" w:rsidR="000D2530" w:rsidRPr="00AD69CF" w:rsidRDefault="00AD69CF">
      <w:pPr>
        <w:ind w:left="118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sz w:val="22"/>
          <w:szCs w:val="22"/>
        </w:rPr>
        <w:t>Associa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D69CF">
        <w:rPr>
          <w:rFonts w:asciiTheme="minorHAnsi" w:hAnsiTheme="minorHAnsi" w:cstheme="minorHAnsi"/>
          <w:sz w:val="22"/>
          <w:szCs w:val="22"/>
        </w:rPr>
        <w:t>e</w:t>
      </w:r>
      <w:r w:rsidRPr="00AD69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in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Applied</w:t>
      </w:r>
      <w:r w:rsidRPr="00AD69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Science,</w:t>
      </w:r>
      <w:r w:rsidRPr="00AD69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Culinary</w:t>
      </w:r>
      <w:r w:rsidRPr="00AD69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Arts</w:t>
      </w:r>
      <w:r w:rsidRPr="00AD69CF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</w:t>
      </w:r>
      <w:r w:rsidRPr="00AD69C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Degree,</w:t>
      </w:r>
      <w:r w:rsidRPr="00AD69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5/07</w:t>
      </w:r>
    </w:p>
    <w:p w14:paraId="719510CF" w14:textId="77777777" w:rsidR="000D2530" w:rsidRPr="00AD69CF" w:rsidRDefault="000D2530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7EB2CA4F" w14:textId="77777777" w:rsidR="000D2530" w:rsidRPr="00AD69CF" w:rsidRDefault="00AD69CF">
      <w:pPr>
        <w:ind w:left="118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b/>
          <w:sz w:val="22"/>
          <w:szCs w:val="22"/>
        </w:rPr>
        <w:t>Awards,</w:t>
      </w:r>
      <w:r w:rsidRPr="00AD69CF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sz w:val="22"/>
          <w:szCs w:val="22"/>
        </w:rPr>
        <w:t>Cl</w:t>
      </w:r>
      <w:r w:rsidRPr="00AD69CF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AD69CF">
        <w:rPr>
          <w:rFonts w:asciiTheme="minorHAnsi" w:hAnsiTheme="minorHAnsi" w:cstheme="minorHAnsi"/>
          <w:b/>
          <w:sz w:val="22"/>
          <w:szCs w:val="22"/>
        </w:rPr>
        <w:t>bs,</w:t>
      </w:r>
      <w:r w:rsidRPr="00AD69CF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sz w:val="22"/>
          <w:szCs w:val="22"/>
        </w:rPr>
        <w:t>&amp;</w:t>
      </w:r>
      <w:r w:rsidRPr="00AD69CF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sz w:val="22"/>
          <w:szCs w:val="22"/>
        </w:rPr>
        <w:t>Volunteer</w:t>
      </w:r>
      <w:r w:rsidRPr="00AD69CF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sz w:val="22"/>
          <w:szCs w:val="22"/>
        </w:rPr>
        <w:t>Exp</w:t>
      </w:r>
      <w:r w:rsidRPr="00AD69CF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D69CF">
        <w:rPr>
          <w:rFonts w:asciiTheme="minorHAnsi" w:hAnsiTheme="minorHAnsi" w:cstheme="minorHAnsi"/>
          <w:b/>
          <w:sz w:val="22"/>
          <w:szCs w:val="22"/>
        </w:rPr>
        <w:t>rie</w:t>
      </w:r>
      <w:r w:rsidRPr="00AD69CF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AD69CF">
        <w:rPr>
          <w:rFonts w:asciiTheme="minorHAnsi" w:hAnsiTheme="minorHAnsi" w:cstheme="minorHAnsi"/>
          <w:b/>
          <w:sz w:val="22"/>
          <w:szCs w:val="22"/>
        </w:rPr>
        <w:t>ce</w:t>
      </w:r>
    </w:p>
    <w:p w14:paraId="2C08354E" w14:textId="77777777" w:rsidR="000D2530" w:rsidRPr="00AD69CF" w:rsidRDefault="00AD69CF">
      <w:pPr>
        <w:spacing w:line="24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Dean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AD69CF">
        <w:rPr>
          <w:rFonts w:asciiTheme="minorHAnsi" w:hAnsiTheme="minorHAnsi" w:cstheme="minorHAnsi"/>
          <w:sz w:val="22"/>
          <w:szCs w:val="22"/>
        </w:rPr>
        <w:t>s</w:t>
      </w:r>
      <w:r w:rsidRPr="00AD69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List Award</w:t>
      </w:r>
      <w:r w:rsidRPr="00AD69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recip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69CF">
        <w:rPr>
          <w:rFonts w:asciiTheme="minorHAnsi" w:hAnsiTheme="minorHAnsi" w:cstheme="minorHAnsi"/>
          <w:sz w:val="22"/>
          <w:szCs w:val="22"/>
        </w:rPr>
        <w:t>ent,</w:t>
      </w:r>
      <w:r w:rsidRPr="00AD69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09/05-05/09</w:t>
      </w:r>
    </w:p>
    <w:p w14:paraId="51F1CDDF" w14:textId="77777777" w:rsidR="000D2530" w:rsidRPr="00AD69CF" w:rsidRDefault="00AD69CF">
      <w:pPr>
        <w:ind w:left="120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spacing w:val="38"/>
          <w:sz w:val="22"/>
          <w:szCs w:val="22"/>
        </w:rPr>
        <w:lastRenderedPageBreak/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Silver</w:t>
      </w:r>
      <w:r w:rsidRPr="00AD69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Key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D69CF">
        <w:rPr>
          <w:rFonts w:asciiTheme="minorHAnsi" w:hAnsiTheme="minorHAnsi" w:cstheme="minorHAnsi"/>
          <w:sz w:val="22"/>
          <w:szCs w:val="22"/>
        </w:rPr>
        <w:t>onor</w:t>
      </w:r>
      <w:r w:rsidRPr="00AD69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D69CF">
        <w:rPr>
          <w:rFonts w:asciiTheme="minorHAnsi" w:hAnsiTheme="minorHAnsi" w:cstheme="minorHAnsi"/>
          <w:sz w:val="22"/>
          <w:szCs w:val="22"/>
        </w:rPr>
        <w:t>ciet</w:t>
      </w:r>
      <w:r w:rsidRPr="00AD69CF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D69CF">
        <w:rPr>
          <w:rFonts w:asciiTheme="minorHAnsi" w:hAnsiTheme="minorHAnsi" w:cstheme="minorHAnsi"/>
          <w:sz w:val="22"/>
          <w:szCs w:val="22"/>
        </w:rPr>
        <w:t>,</w:t>
      </w:r>
      <w:r w:rsidRPr="00AD69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5/07-5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AD69CF">
        <w:rPr>
          <w:rFonts w:asciiTheme="minorHAnsi" w:hAnsiTheme="minorHAnsi" w:cstheme="minorHAnsi"/>
          <w:sz w:val="22"/>
          <w:szCs w:val="22"/>
        </w:rPr>
        <w:t>08</w:t>
      </w:r>
    </w:p>
    <w:p w14:paraId="4473CA5D" w14:textId="77777777" w:rsidR="000D2530" w:rsidRPr="00AD69CF" w:rsidRDefault="00AD69CF">
      <w:pPr>
        <w:ind w:left="120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Nutrition</w:t>
      </w:r>
      <w:r w:rsidRPr="00AD69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So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D69CF">
        <w:rPr>
          <w:rFonts w:asciiTheme="minorHAnsi" w:hAnsiTheme="minorHAnsi" w:cstheme="minorHAnsi"/>
          <w:sz w:val="22"/>
          <w:szCs w:val="22"/>
        </w:rPr>
        <w:t>iety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Club</w:t>
      </w:r>
      <w:r w:rsidRPr="00AD69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M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em</w:t>
      </w:r>
      <w:r w:rsidRPr="00AD69CF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AD69CF">
        <w:rPr>
          <w:rFonts w:asciiTheme="minorHAnsi" w:hAnsiTheme="minorHAnsi" w:cstheme="minorHAnsi"/>
          <w:sz w:val="22"/>
          <w:szCs w:val="22"/>
        </w:rPr>
        <w:t>er,</w:t>
      </w:r>
      <w:r w:rsidRPr="00AD69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09/06-present</w:t>
      </w:r>
    </w:p>
    <w:p w14:paraId="29273045" w14:textId="77777777" w:rsidR="000D2530" w:rsidRPr="00AD69CF" w:rsidRDefault="00AD69CF">
      <w:pPr>
        <w:ind w:left="120"/>
        <w:rPr>
          <w:rFonts w:asciiTheme="minorHAnsi" w:hAnsiTheme="minorHAnsi" w:cstheme="minorHAnsi"/>
          <w:sz w:val="22"/>
          <w:szCs w:val="22"/>
        </w:rPr>
        <w:sectPr w:rsidR="000D2530" w:rsidRPr="00AD69CF">
          <w:type w:val="continuous"/>
          <w:pgSz w:w="12240" w:h="15840"/>
          <w:pgMar w:top="960" w:right="400" w:bottom="280" w:left="1320" w:header="720" w:footer="720" w:gutter="0"/>
          <w:cols w:space="720"/>
        </w:sectPr>
      </w:pPr>
      <w:r w:rsidRPr="00AD69CF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Stohr</w:t>
      </w:r>
      <w:r w:rsidRPr="00AD69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Thanksgiving,</w:t>
      </w:r>
      <w:r w:rsidRPr="00AD69CF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volunteer,</w:t>
      </w:r>
      <w:r w:rsidRPr="00AD69C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11/02-present</w:t>
      </w:r>
    </w:p>
    <w:p w14:paraId="5F73A2C7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3892B8" w14:textId="77777777" w:rsidR="000D2530" w:rsidRPr="00AD69CF" w:rsidRDefault="000D2530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7F61824B" w14:textId="77777777" w:rsidR="000D2530" w:rsidRPr="00AD69CF" w:rsidRDefault="00AD69CF">
      <w:pPr>
        <w:ind w:right="179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AD69CF">
        <w:rPr>
          <w:rFonts w:asciiTheme="minorHAnsi" w:eastAsia="Calibri" w:hAnsiTheme="minorHAnsi" w:cstheme="minorHAnsi"/>
          <w:b/>
          <w:sz w:val="22"/>
          <w:szCs w:val="22"/>
        </w:rPr>
        <w:t>Justin</w:t>
      </w:r>
      <w:r w:rsidRPr="00AD69C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AD69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AD69CF">
        <w:rPr>
          <w:rFonts w:asciiTheme="minorHAnsi" w:eastAsia="Calibri" w:hAnsiTheme="minorHAnsi" w:cstheme="minorHAnsi"/>
          <w:b/>
          <w:sz w:val="22"/>
          <w:szCs w:val="22"/>
        </w:rPr>
        <w:t>illip</w:t>
      </w:r>
    </w:p>
    <w:p w14:paraId="5AD07559" w14:textId="77777777" w:rsidR="000D2530" w:rsidRPr="00AD69CF" w:rsidRDefault="00AD69CF">
      <w:pPr>
        <w:spacing w:before="1"/>
        <w:ind w:left="4482" w:right="-22" w:firstLine="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AD69CF">
        <w:rPr>
          <w:rFonts w:asciiTheme="minorHAnsi" w:eastAsia="Calibri" w:hAnsiTheme="minorHAnsi" w:cstheme="minorHAnsi"/>
          <w:sz w:val="22"/>
          <w:szCs w:val="22"/>
        </w:rPr>
        <w:t>123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 xml:space="preserve">Main </w:t>
      </w:r>
      <w:r w:rsidRPr="00AD69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Street </w:t>
      </w:r>
      <w:r w:rsidRPr="00AD69CF">
        <w:rPr>
          <w:rFonts w:asciiTheme="minorHAnsi" w:eastAsia="Calibri" w:hAnsiTheme="minorHAnsi" w:cstheme="minorHAnsi"/>
          <w:sz w:val="22"/>
          <w:szCs w:val="22"/>
        </w:rPr>
        <w:t xml:space="preserve">Charlotte, 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D69CF">
        <w:rPr>
          <w:rFonts w:asciiTheme="minorHAnsi" w:eastAsia="Calibri" w:hAnsiTheme="minorHAnsi" w:cstheme="minorHAnsi"/>
          <w:sz w:val="22"/>
          <w:szCs w:val="22"/>
        </w:rPr>
        <w:t>C</w:t>
      </w:r>
      <w:r w:rsidRPr="00AD69CF">
        <w:rPr>
          <w:rFonts w:asciiTheme="minorHAnsi" w:eastAsia="Calibri" w:hAnsiTheme="minorHAnsi" w:cstheme="minorHAnsi"/>
          <w:spacing w:val="54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>28201 (704) 598‐7777</w:t>
      </w:r>
      <w:hyperlink r:id="rId24">
        <w:r w:rsidRPr="00AD69CF">
          <w:rPr>
            <w:rFonts w:asciiTheme="minorHAnsi" w:eastAsia="Calibri" w:hAnsiTheme="minorHAnsi" w:cstheme="minorHAnsi"/>
            <w:sz w:val="22"/>
            <w:szCs w:val="22"/>
          </w:rPr>
          <w:t xml:space="preserve"> r</w:t>
        </w:r>
        <w:r w:rsidRPr="00AD69CF">
          <w:rPr>
            <w:rFonts w:asciiTheme="minorHAnsi" w:eastAsia="Calibri" w:hAnsiTheme="minorHAnsi" w:cstheme="minorHAnsi"/>
            <w:spacing w:val="1"/>
            <w:sz w:val="22"/>
            <w:szCs w:val="22"/>
          </w:rPr>
          <w:t>e</w:t>
        </w:r>
        <w:r w:rsidRPr="00AD69CF">
          <w:rPr>
            <w:rFonts w:asciiTheme="minorHAnsi" w:eastAsia="Calibri" w:hAnsiTheme="minorHAnsi" w:cstheme="minorHAnsi"/>
            <w:spacing w:val="-1"/>
            <w:sz w:val="22"/>
            <w:szCs w:val="22"/>
          </w:rPr>
          <w:t>su</w:t>
        </w:r>
        <w:r w:rsidRPr="00AD69CF">
          <w:rPr>
            <w:rFonts w:asciiTheme="minorHAnsi" w:eastAsia="Calibri" w:hAnsiTheme="minorHAnsi" w:cstheme="minorHAnsi"/>
            <w:sz w:val="22"/>
            <w:szCs w:val="22"/>
          </w:rPr>
          <w:t>m</w:t>
        </w:r>
        <w:r w:rsidRPr="00AD69CF">
          <w:rPr>
            <w:rFonts w:asciiTheme="minorHAnsi" w:eastAsia="Calibri" w:hAnsiTheme="minorHAnsi" w:cstheme="minorHAnsi"/>
            <w:spacing w:val="1"/>
            <w:sz w:val="22"/>
            <w:szCs w:val="22"/>
          </w:rPr>
          <w:t>e</w:t>
        </w:r>
        <w:r w:rsidRPr="00AD69CF">
          <w:rPr>
            <w:rFonts w:asciiTheme="minorHAnsi" w:eastAsia="Calibri" w:hAnsiTheme="minorHAnsi" w:cstheme="minorHAnsi"/>
            <w:spacing w:val="-1"/>
            <w:sz w:val="22"/>
            <w:szCs w:val="22"/>
          </w:rPr>
          <w:t>@</w:t>
        </w:r>
        <w:r w:rsidRPr="00AD69CF">
          <w:rPr>
            <w:rFonts w:asciiTheme="minorHAnsi" w:eastAsia="Calibri" w:hAnsiTheme="minorHAnsi" w:cstheme="minorHAnsi"/>
            <w:spacing w:val="1"/>
            <w:sz w:val="22"/>
            <w:szCs w:val="22"/>
          </w:rPr>
          <w:t>y</w:t>
        </w:r>
        <w:r w:rsidRPr="00AD69CF">
          <w:rPr>
            <w:rFonts w:asciiTheme="minorHAnsi" w:eastAsia="Calibri" w:hAnsiTheme="minorHAnsi" w:cstheme="minorHAnsi"/>
            <w:spacing w:val="-1"/>
            <w:sz w:val="22"/>
            <w:szCs w:val="22"/>
          </w:rPr>
          <w:t>ahoo.</w:t>
        </w:r>
        <w:r w:rsidRPr="00AD69CF">
          <w:rPr>
            <w:rFonts w:asciiTheme="minorHAnsi" w:eastAsia="Calibri" w:hAnsiTheme="minorHAnsi" w:cstheme="minorHAnsi"/>
            <w:spacing w:val="1"/>
            <w:sz w:val="22"/>
            <w:szCs w:val="22"/>
          </w:rPr>
          <w:t>c</w:t>
        </w:r>
        <w:r w:rsidRPr="00AD69CF">
          <w:rPr>
            <w:rFonts w:asciiTheme="minorHAnsi" w:eastAsia="Calibri" w:hAnsiTheme="minorHAnsi" w:cstheme="minorHAnsi"/>
            <w:spacing w:val="-1"/>
            <w:sz w:val="22"/>
            <w:szCs w:val="22"/>
          </w:rPr>
          <w:t>om</w:t>
        </w:r>
      </w:hyperlink>
    </w:p>
    <w:p w14:paraId="0A32CC26" w14:textId="77777777" w:rsidR="000D2530" w:rsidRPr="00AD69CF" w:rsidRDefault="00AD69CF">
      <w:pPr>
        <w:spacing w:before="83"/>
        <w:ind w:right="81"/>
        <w:jc w:val="both"/>
        <w:rPr>
          <w:rFonts w:asciiTheme="minorHAnsi" w:eastAsia="Gill Sans MT" w:hAnsiTheme="minorHAnsi" w:cstheme="minorHAnsi"/>
          <w:sz w:val="22"/>
          <w:szCs w:val="22"/>
        </w:rPr>
        <w:sectPr w:rsidR="000D2530" w:rsidRPr="00AD69CF">
          <w:pgSz w:w="12240" w:h="15840"/>
          <w:pgMar w:top="520" w:right="400" w:bottom="280" w:left="600" w:header="720" w:footer="720" w:gutter="0"/>
          <w:cols w:num="2" w:space="720" w:equalWidth="0">
            <w:col w:w="6535" w:space="578"/>
            <w:col w:w="4127"/>
          </w:cols>
        </w:sectPr>
      </w:pPr>
      <w:r w:rsidRPr="00AD69CF">
        <w:rPr>
          <w:rFonts w:asciiTheme="minorHAnsi" w:hAnsiTheme="minorHAnsi" w:cstheme="minorHAnsi"/>
          <w:sz w:val="22"/>
          <w:szCs w:val="22"/>
        </w:rPr>
        <w:br w:type="column"/>
      </w:r>
      <w:r w:rsidRPr="00AD69CF">
        <w:rPr>
          <w:rFonts w:asciiTheme="minorHAnsi" w:eastAsia="Gill Sans MT" w:hAnsiTheme="minorHAnsi" w:cstheme="minorHAnsi"/>
          <w:sz w:val="22"/>
          <w:szCs w:val="22"/>
        </w:rPr>
        <w:t>T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is</w:t>
      </w:r>
      <w:r w:rsidRPr="00AD69CF">
        <w:rPr>
          <w:rFonts w:asciiTheme="minorHAnsi" w:eastAsia="Gill Sans MT" w:hAnsiTheme="minorHAnsi" w:cstheme="minorHAnsi"/>
          <w:spacing w:val="3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example would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be</w:t>
      </w:r>
      <w:r w:rsidRPr="00AD69CF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used</w:t>
      </w:r>
      <w:r w:rsidRPr="00AD69CF">
        <w:rPr>
          <w:rFonts w:asciiTheme="minorHAnsi" w:eastAsia="Gill Sans MT" w:hAnsiTheme="minorHAnsi" w:cstheme="minorHAnsi"/>
          <w:spacing w:val="3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for</w:t>
      </w:r>
      <w:r w:rsidRPr="00AD69CF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a</w:t>
      </w:r>
      <w:r w:rsidRPr="00AD69CF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student applying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for</w:t>
      </w:r>
      <w:r w:rsidRPr="00AD69CF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an internship, or</w:t>
      </w:r>
      <w:r w:rsidRPr="00AD69CF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en</w:t>
      </w:r>
      <w:r w:rsidRPr="00AD69CF">
        <w:rPr>
          <w:rFonts w:asciiTheme="minorHAnsi" w:eastAsia="Gill Sans MT" w:hAnsiTheme="minorHAnsi" w:cstheme="minorHAnsi"/>
          <w:spacing w:val="-2"/>
          <w:sz w:val="22"/>
          <w:szCs w:val="22"/>
        </w:rPr>
        <w:t>t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ry</w:t>
      </w:r>
      <w:r w:rsidRPr="00AD69CF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level</w:t>
      </w:r>
      <w:r w:rsidRPr="00AD69CF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posit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i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on,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who</w:t>
      </w:r>
      <w:r w:rsidRPr="00AD69CF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h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s</w:t>
      </w:r>
      <w:r w:rsidRPr="00AD69CF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limited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industry experience.   The</w:t>
      </w:r>
      <w:r w:rsidRPr="00AD69CF">
        <w:rPr>
          <w:rFonts w:asciiTheme="minorHAnsi" w:eastAsia="Gill Sans MT" w:hAnsiTheme="minorHAnsi" w:cstheme="minorHAnsi"/>
          <w:spacing w:val="13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targeted</w:t>
      </w:r>
      <w:r w:rsidRPr="00AD69CF">
        <w:rPr>
          <w:rFonts w:asciiTheme="minorHAnsi" w:eastAsia="Gill Sans MT" w:hAnsiTheme="minorHAnsi" w:cstheme="minorHAnsi"/>
          <w:spacing w:val="10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o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b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jective</w:t>
      </w:r>
      <w:r w:rsidRPr="00AD69CF">
        <w:rPr>
          <w:rFonts w:asciiTheme="minorHAnsi" w:eastAsia="Gill Sans MT" w:hAnsiTheme="minorHAnsi" w:cstheme="minorHAnsi"/>
          <w:spacing w:val="10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makes</w:t>
      </w:r>
      <w:r w:rsidRPr="00AD69CF">
        <w:rPr>
          <w:rFonts w:asciiTheme="minorHAnsi" w:eastAsia="Gill Sans MT" w:hAnsiTheme="minorHAnsi" w:cstheme="minorHAnsi"/>
          <w:spacing w:val="11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it</w:t>
      </w:r>
      <w:r w:rsidRPr="00AD69CF">
        <w:rPr>
          <w:rFonts w:asciiTheme="minorHAnsi" w:eastAsia="Gill Sans MT" w:hAnsiTheme="minorHAnsi" w:cstheme="minorHAnsi"/>
          <w:spacing w:val="16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clear</w:t>
      </w:r>
      <w:r w:rsidRPr="00AD69CF">
        <w:rPr>
          <w:rFonts w:asciiTheme="minorHAnsi" w:eastAsia="Gill Sans MT" w:hAnsiTheme="minorHAnsi" w:cstheme="minorHAnsi"/>
          <w:spacing w:val="13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to</w:t>
      </w:r>
      <w:r w:rsidRPr="00AD69CF">
        <w:rPr>
          <w:rFonts w:asciiTheme="minorHAnsi" w:eastAsia="Gill Sans MT" w:hAnsiTheme="minorHAnsi" w:cstheme="minorHAnsi"/>
          <w:spacing w:val="1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the employer exactly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what</w:t>
      </w:r>
      <w:r w:rsidRPr="00AD69CF">
        <w:rPr>
          <w:rFonts w:asciiTheme="minorHAnsi" w:eastAsia="Gill Sans MT" w:hAnsiTheme="minorHAnsi" w:cstheme="minorHAnsi"/>
          <w:spacing w:val="3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the</w:t>
      </w:r>
      <w:r w:rsidRPr="00AD69CF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applicant is</w:t>
      </w:r>
      <w:r w:rsidRPr="00AD69CF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l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ooking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f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or</w:t>
      </w:r>
      <w:r w:rsidRPr="00AD69CF">
        <w:rPr>
          <w:rFonts w:asciiTheme="minorHAnsi" w:eastAsia="Gill Sans MT" w:hAnsiTheme="minorHAnsi" w:cstheme="minorHAnsi"/>
          <w:spacing w:val="6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in</w:t>
      </w:r>
      <w:r w:rsidRPr="00AD69CF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the posit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i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o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.</w:t>
      </w:r>
      <w:r w:rsidRPr="00AD69CF">
        <w:rPr>
          <w:rFonts w:asciiTheme="minorHAnsi" w:eastAsia="Gill Sans MT" w:hAnsiTheme="minorHAnsi" w:cstheme="minorHAnsi"/>
          <w:spacing w:val="41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e</w:t>
      </w:r>
      <w:r w:rsidRPr="00AD69CF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use</w:t>
      </w:r>
      <w:r w:rsidRPr="00AD69CF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of</w:t>
      </w:r>
      <w:r w:rsidRPr="00AD69CF">
        <w:rPr>
          <w:rFonts w:asciiTheme="minorHAnsi" w:eastAsia="Gill Sans MT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quantifiers</w:t>
      </w:r>
      <w:r w:rsidRPr="00AD69CF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h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roughout</w:t>
      </w:r>
      <w:r w:rsidRPr="00AD69CF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a res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me,</w:t>
      </w:r>
      <w:r w:rsidRPr="00AD69CF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s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u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ch</w:t>
      </w:r>
      <w:r w:rsidRPr="00AD69CF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as numbers, percents and</w:t>
      </w:r>
      <w:r w:rsidRPr="00AD69CF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dollar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v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lues,</w:t>
      </w:r>
      <w:r w:rsidRPr="00AD69CF">
        <w:rPr>
          <w:rFonts w:asciiTheme="minorHAnsi" w:eastAsia="Gill Sans MT" w:hAnsiTheme="minorHAnsi" w:cstheme="minorHAnsi"/>
          <w:spacing w:val="3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illustrates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t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o</w:t>
      </w:r>
      <w:r w:rsidRPr="00AD69CF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employe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>r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s the</w:t>
      </w:r>
      <w:r w:rsidRPr="00AD69CF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volume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of</w:t>
      </w:r>
      <w:r w:rsidRPr="00AD69CF">
        <w:rPr>
          <w:rFonts w:asciiTheme="minorHAnsi" w:eastAsia="Gill Sans MT" w:hAnsiTheme="minorHAnsi" w:cstheme="minorHAnsi"/>
          <w:spacing w:val="6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>w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ork</w:t>
      </w:r>
      <w:r w:rsidRPr="00AD69CF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that</w:t>
      </w:r>
      <w:r w:rsidRPr="00AD69CF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o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e</w:t>
      </w:r>
      <w:r w:rsidRPr="00AD69CF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has</w:t>
      </w:r>
      <w:r w:rsidRPr="00AD69CF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 xml:space="preserve">experience with.  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The “</w:t>
      </w:r>
      <w:r w:rsidRPr="00AD69CF">
        <w:rPr>
          <w:rFonts w:asciiTheme="minorHAnsi" w:eastAsia="Gill Sans MT" w:hAnsiTheme="minorHAnsi" w:cstheme="minorHAnsi"/>
          <w:spacing w:val="-1"/>
          <w:sz w:val="22"/>
          <w:szCs w:val="22"/>
        </w:rPr>
        <w:t>O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ther</w:t>
      </w:r>
      <w:r w:rsidRPr="00AD69CF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Achieve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>m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ents” section</w:t>
      </w:r>
      <w:r w:rsidRPr="00AD69CF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dis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pla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ys</w:t>
      </w:r>
      <w:r w:rsidRPr="00AD69CF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ce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rt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if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i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c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a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t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i</w:t>
      </w:r>
      <w:r w:rsidRPr="00AD69CF">
        <w:rPr>
          <w:rFonts w:asciiTheme="minorHAnsi" w:eastAsia="Gill Sans MT" w:hAnsiTheme="minorHAnsi" w:cstheme="minorHAnsi"/>
          <w:spacing w:val="-1"/>
          <w:sz w:val="22"/>
          <w:szCs w:val="22"/>
        </w:rPr>
        <w:t>o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>n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s,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awards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and</w:t>
      </w:r>
      <w:r w:rsidRPr="00AD69CF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other</w:t>
      </w:r>
      <w:r w:rsidRPr="00AD69CF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relev</w:t>
      </w:r>
      <w:r w:rsidRPr="00AD69CF">
        <w:rPr>
          <w:rFonts w:asciiTheme="minorHAnsi" w:eastAsia="Gill Sans MT" w:hAnsiTheme="minorHAnsi" w:cstheme="minorHAnsi"/>
          <w:spacing w:val="-1"/>
          <w:sz w:val="22"/>
          <w:szCs w:val="22"/>
        </w:rPr>
        <w:t>a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nt</w:t>
      </w:r>
      <w:r w:rsidRPr="00AD69CF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information an</w:t>
      </w:r>
      <w:r w:rsidRPr="00AD69CF">
        <w:rPr>
          <w:rFonts w:asciiTheme="minorHAnsi" w:eastAsia="Gill Sans MT" w:hAnsiTheme="minorHAnsi" w:cstheme="minorHAnsi"/>
          <w:spacing w:val="6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employer</w:t>
      </w:r>
      <w:r w:rsidRPr="00AD69CF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may</w:t>
      </w:r>
      <w:r w:rsidRPr="00AD69CF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pacing w:val="-2"/>
          <w:sz w:val="22"/>
          <w:szCs w:val="22"/>
        </w:rPr>
        <w:t>v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iew</w:t>
      </w:r>
      <w:r w:rsidRPr="00AD69CF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 xml:space="preserve">as </w:t>
      </w:r>
      <w:r w:rsidRPr="00AD69CF">
        <w:rPr>
          <w:rFonts w:asciiTheme="minorHAnsi" w:eastAsia="Gill Sans MT" w:hAnsiTheme="minorHAnsi" w:cstheme="minorHAnsi"/>
          <w:sz w:val="22"/>
          <w:szCs w:val="22"/>
        </w:rPr>
        <w:t>valuable.</w:t>
      </w:r>
    </w:p>
    <w:p w14:paraId="59CE8819" w14:textId="77777777" w:rsidR="000D2530" w:rsidRPr="00AD69CF" w:rsidRDefault="000D2530">
      <w:pPr>
        <w:spacing w:before="5" w:line="280" w:lineRule="exact"/>
        <w:rPr>
          <w:rFonts w:asciiTheme="minorHAnsi" w:hAnsiTheme="minorHAnsi" w:cstheme="minorHAnsi"/>
          <w:sz w:val="22"/>
          <w:szCs w:val="22"/>
        </w:rPr>
      </w:pPr>
    </w:p>
    <w:p w14:paraId="63480D0F" w14:textId="77777777" w:rsidR="000D2530" w:rsidRPr="00AD69CF" w:rsidRDefault="00AD69CF">
      <w:pPr>
        <w:spacing w:before="7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D69CF">
        <w:rPr>
          <w:rFonts w:asciiTheme="minorHAnsi" w:eastAsia="Calibri" w:hAnsiTheme="minorHAnsi" w:cstheme="minorHAnsi"/>
          <w:b/>
          <w:sz w:val="22"/>
          <w:szCs w:val="22"/>
          <w:u w:val="thick" w:color="000000"/>
        </w:rPr>
        <w:t>Professional</w:t>
      </w:r>
      <w:r w:rsidRPr="00AD69CF">
        <w:rPr>
          <w:rFonts w:asciiTheme="minorHAnsi" w:hAnsiTheme="minorHAnsi" w:cstheme="minorHAnsi"/>
          <w:spacing w:val="-8"/>
          <w:sz w:val="22"/>
          <w:szCs w:val="22"/>
          <w:u w:val="thick" w:color="000000"/>
        </w:rPr>
        <w:t xml:space="preserve"> </w:t>
      </w:r>
      <w:r w:rsidRPr="00AD69CF">
        <w:rPr>
          <w:rFonts w:asciiTheme="minorHAnsi" w:eastAsia="Calibri" w:hAnsiTheme="minorHAnsi" w:cstheme="minorHAnsi"/>
          <w:b/>
          <w:sz w:val="22"/>
          <w:szCs w:val="22"/>
          <w:u w:val="thick" w:color="000000"/>
        </w:rPr>
        <w:t>Objective</w:t>
      </w:r>
    </w:p>
    <w:p w14:paraId="5E29DA74" w14:textId="77777777" w:rsidR="000D2530" w:rsidRPr="00AD69CF" w:rsidRDefault="00AD69CF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D69CF">
        <w:rPr>
          <w:rFonts w:asciiTheme="minorHAnsi" w:eastAsia="Calibri" w:hAnsiTheme="minorHAnsi" w:cstheme="minorHAnsi"/>
          <w:sz w:val="22"/>
          <w:szCs w:val="22"/>
        </w:rPr>
        <w:t xml:space="preserve">o obtain a </w:t>
      </w:r>
      <w:r w:rsidRPr="00AD69CF">
        <w:rPr>
          <w:rFonts w:asciiTheme="minorHAnsi" w:eastAsia="Calibri" w:hAnsiTheme="minorHAnsi" w:cstheme="minorHAnsi"/>
          <w:spacing w:val="1"/>
          <w:sz w:val="22"/>
          <w:szCs w:val="22"/>
        </w:rPr>
        <w:t>li</w:t>
      </w:r>
      <w:r w:rsidRPr="00AD69CF">
        <w:rPr>
          <w:rFonts w:asciiTheme="minorHAnsi" w:eastAsia="Calibri" w:hAnsiTheme="minorHAnsi" w:cstheme="minorHAnsi"/>
          <w:sz w:val="22"/>
          <w:szCs w:val="22"/>
        </w:rPr>
        <w:t>ne</w:t>
      </w:r>
      <w:r w:rsidRPr="00AD69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>cook internship, at the Marriott Downtown</w:t>
      </w:r>
      <w:r w:rsidRPr="00AD69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 xml:space="preserve">Hotel, from December </w:t>
      </w:r>
      <w:r w:rsidRPr="00AD69CF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AD69CF">
        <w:rPr>
          <w:rFonts w:asciiTheme="minorHAnsi" w:eastAsia="Calibri" w:hAnsiTheme="minorHAnsi" w:cstheme="minorHAnsi"/>
          <w:sz w:val="22"/>
          <w:szCs w:val="22"/>
        </w:rPr>
        <w:t>, 2009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>to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>F</w:t>
      </w:r>
      <w:r w:rsidRPr="00AD69CF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AD69CF">
        <w:rPr>
          <w:rFonts w:asciiTheme="minorHAnsi" w:eastAsia="Calibri" w:hAnsiTheme="minorHAnsi" w:cstheme="minorHAnsi"/>
          <w:sz w:val="22"/>
          <w:szCs w:val="22"/>
        </w:rPr>
        <w:t>bruary 25,</w:t>
      </w:r>
    </w:p>
    <w:p w14:paraId="06AE8476" w14:textId="77777777" w:rsidR="000D2530" w:rsidRPr="00AD69CF" w:rsidRDefault="00AD69CF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D69CF">
        <w:rPr>
          <w:rFonts w:asciiTheme="minorHAnsi" w:eastAsia="Calibri" w:hAnsiTheme="minorHAnsi" w:cstheme="minorHAnsi"/>
          <w:sz w:val="22"/>
          <w:szCs w:val="22"/>
        </w:rPr>
        <w:t>2010,</w:t>
      </w:r>
      <w:r w:rsidRPr="00AD69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>to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 xml:space="preserve">advance 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D69CF">
        <w:rPr>
          <w:rFonts w:asciiTheme="minorHAnsi" w:eastAsia="Calibri" w:hAnsiTheme="minorHAnsi" w:cstheme="minorHAnsi"/>
          <w:sz w:val="22"/>
          <w:szCs w:val="22"/>
        </w:rPr>
        <w:t>y knowledge and exper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D69CF">
        <w:rPr>
          <w:rFonts w:asciiTheme="minorHAnsi" w:eastAsia="Calibri" w:hAnsiTheme="minorHAnsi" w:cstheme="minorHAnsi"/>
          <w:sz w:val="22"/>
          <w:szCs w:val="22"/>
        </w:rPr>
        <w:t>en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D69CF">
        <w:rPr>
          <w:rFonts w:asciiTheme="minorHAnsi" w:eastAsia="Calibri" w:hAnsiTheme="minorHAnsi" w:cstheme="minorHAnsi"/>
          <w:sz w:val="22"/>
          <w:szCs w:val="22"/>
        </w:rPr>
        <w:t>e in the cul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D69CF">
        <w:rPr>
          <w:rFonts w:asciiTheme="minorHAnsi" w:eastAsia="Calibri" w:hAnsiTheme="minorHAnsi" w:cstheme="minorHAnsi"/>
          <w:sz w:val="22"/>
          <w:szCs w:val="22"/>
        </w:rPr>
        <w:t>nary arts field</w:t>
      </w:r>
    </w:p>
    <w:p w14:paraId="701C610E" w14:textId="77777777" w:rsidR="000D2530" w:rsidRPr="00AD69CF" w:rsidRDefault="000D2530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0BC44D27" w14:textId="77777777" w:rsidR="000D2530" w:rsidRPr="00AD69CF" w:rsidRDefault="00AD69CF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D69CF">
        <w:rPr>
          <w:rFonts w:asciiTheme="minorHAnsi" w:eastAsia="Calibri" w:hAnsiTheme="minorHAnsi" w:cstheme="minorHAnsi"/>
          <w:b/>
          <w:sz w:val="22"/>
          <w:szCs w:val="22"/>
          <w:u w:val="thick" w:color="000000"/>
        </w:rPr>
        <w:t>Work</w:t>
      </w:r>
      <w:r w:rsidRPr="00AD69CF">
        <w:rPr>
          <w:rFonts w:asciiTheme="minorHAnsi" w:hAnsiTheme="minorHAnsi" w:cstheme="minorHAnsi"/>
          <w:spacing w:val="-6"/>
          <w:sz w:val="22"/>
          <w:szCs w:val="22"/>
          <w:u w:val="thick" w:color="000000"/>
        </w:rPr>
        <w:t xml:space="preserve"> </w:t>
      </w:r>
      <w:r w:rsidRPr="00AD69CF">
        <w:rPr>
          <w:rFonts w:asciiTheme="minorHAnsi" w:eastAsia="Calibri" w:hAnsiTheme="minorHAnsi" w:cstheme="minorHAnsi"/>
          <w:b/>
          <w:sz w:val="22"/>
          <w:szCs w:val="22"/>
          <w:u w:val="thick" w:color="000000"/>
        </w:rPr>
        <w:t>Experience</w:t>
      </w:r>
    </w:p>
    <w:p w14:paraId="04D07669" w14:textId="77777777" w:rsidR="000D2530" w:rsidRPr="00AD69CF" w:rsidRDefault="00AD69CF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D69CF">
        <w:rPr>
          <w:rFonts w:asciiTheme="minorHAnsi" w:eastAsia="Calibri" w:hAnsiTheme="minorHAnsi" w:cstheme="minorHAnsi"/>
          <w:sz w:val="22"/>
          <w:szCs w:val="22"/>
        </w:rPr>
        <w:t>09/0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>8</w:t>
      </w:r>
      <w:r w:rsidRPr="00AD69CF">
        <w:rPr>
          <w:rFonts w:asciiTheme="minorHAnsi" w:eastAsia="Calibri" w:hAnsiTheme="minorHAnsi" w:cstheme="minorHAnsi"/>
          <w:sz w:val="22"/>
          <w:szCs w:val="22"/>
        </w:rPr>
        <w:t xml:space="preserve">‐present   </w:t>
      </w:r>
      <w:r w:rsidRPr="00AD69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>Charlotte C</w:t>
      </w:r>
      <w:r w:rsidRPr="00AD69C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D69CF">
        <w:rPr>
          <w:rFonts w:asciiTheme="minorHAnsi" w:eastAsia="Calibri" w:hAnsiTheme="minorHAnsi" w:cstheme="minorHAnsi"/>
          <w:sz w:val="22"/>
          <w:szCs w:val="22"/>
        </w:rPr>
        <w:t xml:space="preserve">untry Club                                                                         </w:t>
      </w:r>
      <w:r w:rsidRPr="00AD69CF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 xml:space="preserve">Charlotte, 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>NC</w:t>
      </w:r>
    </w:p>
    <w:p w14:paraId="4C5B582F" w14:textId="77777777" w:rsidR="000D2530" w:rsidRPr="00AD69CF" w:rsidRDefault="00AD69CF">
      <w:pPr>
        <w:ind w:left="1740"/>
        <w:rPr>
          <w:rFonts w:asciiTheme="minorHAnsi" w:eastAsia="Calibri" w:hAnsiTheme="minorHAnsi" w:cstheme="minorHAnsi"/>
          <w:sz w:val="22"/>
          <w:szCs w:val="22"/>
        </w:rPr>
      </w:pPr>
      <w:r w:rsidRPr="00AD69CF">
        <w:rPr>
          <w:rFonts w:asciiTheme="minorHAnsi" w:eastAsia="Calibri" w:hAnsiTheme="minorHAnsi" w:cstheme="minorHAnsi"/>
          <w:b/>
          <w:sz w:val="22"/>
          <w:szCs w:val="22"/>
        </w:rPr>
        <w:t>Lead</w:t>
      </w:r>
      <w:r w:rsidRPr="00AD69C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b/>
          <w:sz w:val="22"/>
          <w:szCs w:val="22"/>
        </w:rPr>
        <w:t xml:space="preserve">Line </w:t>
      </w:r>
      <w:r w:rsidRPr="00AD69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AD69CF">
        <w:rPr>
          <w:rFonts w:asciiTheme="minorHAnsi" w:eastAsia="Calibri" w:hAnsiTheme="minorHAnsi" w:cstheme="minorHAnsi"/>
          <w:b/>
          <w:spacing w:val="1"/>
          <w:sz w:val="22"/>
          <w:szCs w:val="22"/>
        </w:rPr>
        <w:t>ook</w:t>
      </w:r>
    </w:p>
    <w:p w14:paraId="6752EC32" w14:textId="77777777" w:rsidR="000D2530" w:rsidRPr="00AD69CF" w:rsidRDefault="00AD69CF">
      <w:pPr>
        <w:spacing w:before="3"/>
        <w:ind w:left="2280"/>
        <w:rPr>
          <w:rFonts w:asciiTheme="minorHAnsi" w:eastAsia="Calibri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sz w:val="22"/>
          <w:szCs w:val="22"/>
        </w:rPr>
        <w:t xml:space="preserve">•     </w:t>
      </w:r>
      <w:r w:rsidRPr="00AD69CF">
        <w:rPr>
          <w:rFonts w:asciiTheme="minorHAnsi" w:eastAsia="Verdana" w:hAnsiTheme="minorHAnsi" w:cstheme="minorHAnsi"/>
          <w:spacing w:val="83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>Consistently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>prepared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100</w:t>
      </w:r>
      <w:r w:rsidRPr="00AD69CF">
        <w:rPr>
          <w:rFonts w:asciiTheme="minorHAnsi" w:eastAsia="Calibri" w:hAnsiTheme="minorHAnsi" w:cstheme="minorHAnsi"/>
          <w:sz w:val="22"/>
          <w:szCs w:val="22"/>
        </w:rPr>
        <w:t>+ entrees</w:t>
      </w:r>
      <w:r w:rsidRPr="00AD69C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>to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>guests’ s</w:t>
      </w:r>
      <w:r w:rsidRPr="00AD69CF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AD69CF">
        <w:rPr>
          <w:rFonts w:asciiTheme="minorHAnsi" w:eastAsia="Calibri" w:hAnsiTheme="minorHAnsi" w:cstheme="minorHAnsi"/>
          <w:sz w:val="22"/>
          <w:szCs w:val="22"/>
        </w:rPr>
        <w:t>tisfaction per shift</w:t>
      </w:r>
    </w:p>
    <w:p w14:paraId="733C344B" w14:textId="77777777" w:rsidR="000D2530" w:rsidRPr="00AD69CF" w:rsidRDefault="00AD69CF">
      <w:pPr>
        <w:tabs>
          <w:tab w:val="left" w:pos="2980"/>
        </w:tabs>
        <w:spacing w:before="4"/>
        <w:ind w:left="3000" w:right="700" w:hanging="720"/>
        <w:rPr>
          <w:rFonts w:asciiTheme="minorHAnsi" w:eastAsia="Calibri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sz w:val="22"/>
          <w:szCs w:val="22"/>
        </w:rPr>
        <w:t>•</w:t>
      </w:r>
      <w:r w:rsidRPr="00AD69CF">
        <w:rPr>
          <w:rFonts w:asciiTheme="minorHAnsi" w:eastAsia="Verdana" w:hAnsiTheme="minorHAnsi" w:cstheme="minorHAnsi"/>
          <w:sz w:val="22"/>
          <w:szCs w:val="22"/>
        </w:rPr>
        <w:tab/>
      </w:r>
      <w:r w:rsidRPr="00AD69CF">
        <w:rPr>
          <w:rFonts w:asciiTheme="minorHAnsi" w:eastAsia="Calibri" w:hAnsiTheme="minorHAnsi" w:cstheme="minorHAnsi"/>
          <w:sz w:val="22"/>
          <w:szCs w:val="22"/>
        </w:rPr>
        <w:t>Interacted</w:t>
      </w:r>
      <w:r w:rsidRPr="00AD69C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>with 50+ customers daily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 xml:space="preserve">through </w:t>
      </w:r>
      <w:r w:rsidRPr="00AD69CF">
        <w:rPr>
          <w:rFonts w:asciiTheme="minorHAnsi" w:eastAsia="Calibri" w:hAnsiTheme="minorHAnsi" w:cstheme="minorHAnsi"/>
          <w:sz w:val="22"/>
          <w:szCs w:val="22"/>
        </w:rPr>
        <w:t>dining room floor presenta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D69CF">
        <w:rPr>
          <w:rFonts w:asciiTheme="minorHAnsi" w:eastAsia="Calibri" w:hAnsiTheme="minorHAnsi" w:cstheme="minorHAnsi"/>
          <w:sz w:val="22"/>
          <w:szCs w:val="22"/>
        </w:rPr>
        <w:t>ions and private parties</w:t>
      </w:r>
    </w:p>
    <w:p w14:paraId="67AF244B" w14:textId="77777777" w:rsidR="000D2530" w:rsidRPr="00AD69CF" w:rsidRDefault="00AD69CF">
      <w:pPr>
        <w:spacing w:before="2"/>
        <w:ind w:left="2280"/>
        <w:rPr>
          <w:rFonts w:asciiTheme="minorHAnsi" w:eastAsia="Calibri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sz w:val="22"/>
          <w:szCs w:val="22"/>
        </w:rPr>
        <w:t xml:space="preserve">•     </w:t>
      </w:r>
      <w:r w:rsidRPr="00AD69CF">
        <w:rPr>
          <w:rFonts w:asciiTheme="minorHAnsi" w:eastAsia="Verdana" w:hAnsiTheme="minorHAnsi" w:cstheme="minorHAnsi"/>
          <w:spacing w:val="83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>Demonstrated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>proper S</w:t>
      </w:r>
      <w:r w:rsidRPr="00AD69C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D69CF">
        <w:rPr>
          <w:rFonts w:asciiTheme="minorHAnsi" w:eastAsia="Calibri" w:hAnsiTheme="minorHAnsi" w:cstheme="minorHAnsi"/>
          <w:sz w:val="22"/>
          <w:szCs w:val="22"/>
        </w:rPr>
        <w:t>rvSafe techniques and strict health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>code practices</w:t>
      </w:r>
    </w:p>
    <w:p w14:paraId="4510459C" w14:textId="77777777" w:rsidR="000D2530" w:rsidRPr="00AD69CF" w:rsidRDefault="000D2530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1C4B4EE3" w14:textId="77777777" w:rsidR="000D2530" w:rsidRPr="00AD69CF" w:rsidRDefault="00AD69CF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D69CF">
        <w:rPr>
          <w:rFonts w:asciiTheme="minorHAnsi" w:eastAsia="Calibri" w:hAnsiTheme="minorHAnsi" w:cstheme="minorHAnsi"/>
          <w:sz w:val="22"/>
          <w:szCs w:val="22"/>
        </w:rPr>
        <w:t>06/0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>8</w:t>
      </w:r>
      <w:r w:rsidRPr="00AD69CF">
        <w:rPr>
          <w:rFonts w:asciiTheme="minorHAnsi" w:eastAsia="Calibri" w:hAnsiTheme="minorHAnsi" w:cstheme="minorHAnsi"/>
          <w:sz w:val="22"/>
          <w:szCs w:val="22"/>
        </w:rPr>
        <w:t xml:space="preserve">‐08/08      </w:t>
      </w:r>
      <w:r w:rsidRPr="00AD69CF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>Torreon Go</w:t>
      </w:r>
      <w:r w:rsidRPr="00AD69CF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AD69CF">
        <w:rPr>
          <w:rFonts w:asciiTheme="minorHAnsi" w:eastAsia="Calibri" w:hAnsiTheme="minorHAnsi" w:cstheme="minorHAnsi"/>
          <w:sz w:val="22"/>
          <w:szCs w:val="22"/>
        </w:rPr>
        <w:t xml:space="preserve">f Club                                                                                   </w:t>
      </w:r>
      <w:r w:rsidRPr="00AD69CF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>Showers, AZ</w:t>
      </w:r>
    </w:p>
    <w:p w14:paraId="101E0C72" w14:textId="77777777" w:rsidR="000D2530" w:rsidRPr="00AD69CF" w:rsidRDefault="00AD69CF">
      <w:pPr>
        <w:ind w:left="1740"/>
        <w:rPr>
          <w:rFonts w:asciiTheme="minorHAnsi" w:eastAsia="Calibri" w:hAnsiTheme="minorHAnsi" w:cstheme="minorHAnsi"/>
          <w:sz w:val="22"/>
          <w:szCs w:val="22"/>
        </w:rPr>
      </w:pPr>
      <w:r w:rsidRPr="00AD69CF">
        <w:rPr>
          <w:rFonts w:asciiTheme="minorHAnsi" w:eastAsia="Calibri" w:hAnsiTheme="minorHAnsi" w:cstheme="minorHAnsi"/>
          <w:b/>
          <w:sz w:val="22"/>
          <w:szCs w:val="22"/>
        </w:rPr>
        <w:t>Salad</w:t>
      </w:r>
      <w:r w:rsidRPr="00AD69C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b/>
          <w:sz w:val="22"/>
          <w:szCs w:val="22"/>
        </w:rPr>
        <w:t>Prep</w:t>
      </w:r>
      <w:r w:rsidRPr="00AD69C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b/>
          <w:sz w:val="22"/>
          <w:szCs w:val="22"/>
        </w:rPr>
        <w:t>Associate (seasonal)</w:t>
      </w:r>
    </w:p>
    <w:p w14:paraId="6BD02ACF" w14:textId="77777777" w:rsidR="000D2530" w:rsidRPr="00AD69CF" w:rsidRDefault="00AD69CF">
      <w:pPr>
        <w:spacing w:before="3"/>
        <w:ind w:left="2280"/>
        <w:rPr>
          <w:rFonts w:asciiTheme="minorHAnsi" w:eastAsia="Calibri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sz w:val="22"/>
          <w:szCs w:val="22"/>
        </w:rPr>
        <w:t xml:space="preserve">•     </w:t>
      </w:r>
      <w:r w:rsidRPr="00AD69CF">
        <w:rPr>
          <w:rFonts w:asciiTheme="minorHAnsi" w:eastAsia="Verdana" w:hAnsiTheme="minorHAnsi" w:cstheme="minorHAnsi"/>
          <w:spacing w:val="83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>Prepared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mo</w:t>
      </w:r>
      <w:r w:rsidRPr="00AD69CF">
        <w:rPr>
          <w:rFonts w:asciiTheme="minorHAnsi" w:eastAsia="Calibri" w:hAnsiTheme="minorHAnsi" w:cstheme="minorHAnsi"/>
          <w:sz w:val="22"/>
          <w:szCs w:val="22"/>
        </w:rPr>
        <w:t>re then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>50 mad</w:t>
      </w:r>
      <w:r w:rsidRPr="00AD69C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D69CF">
        <w:rPr>
          <w:rFonts w:asciiTheme="minorHAnsi" w:eastAsia="Calibri" w:hAnsiTheme="minorHAnsi" w:cstheme="minorHAnsi"/>
          <w:sz w:val="22"/>
          <w:szCs w:val="22"/>
        </w:rPr>
        <w:t>‐t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D69CF">
        <w:rPr>
          <w:rFonts w:asciiTheme="minorHAnsi" w:eastAsia="Calibri" w:hAnsiTheme="minorHAnsi" w:cstheme="minorHAnsi"/>
          <w:sz w:val="22"/>
          <w:szCs w:val="22"/>
        </w:rPr>
        <w:t>‐order salads daily</w:t>
      </w:r>
    </w:p>
    <w:p w14:paraId="2C072649" w14:textId="77777777" w:rsidR="000D2530" w:rsidRPr="00AD69CF" w:rsidRDefault="00AD69CF">
      <w:pPr>
        <w:spacing w:before="4"/>
        <w:ind w:left="2280"/>
        <w:rPr>
          <w:rFonts w:asciiTheme="minorHAnsi" w:eastAsia="Calibri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sz w:val="22"/>
          <w:szCs w:val="22"/>
        </w:rPr>
        <w:t xml:space="preserve">•     </w:t>
      </w:r>
      <w:r w:rsidRPr="00AD69CF">
        <w:rPr>
          <w:rFonts w:asciiTheme="minorHAnsi" w:eastAsia="Verdana" w:hAnsiTheme="minorHAnsi" w:cstheme="minorHAnsi"/>
          <w:spacing w:val="83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>Responsible for fully prepping and s</w:t>
      </w:r>
      <w:r w:rsidRPr="00AD69C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D69CF">
        <w:rPr>
          <w:rFonts w:asciiTheme="minorHAnsi" w:eastAsia="Calibri" w:hAnsiTheme="minorHAnsi" w:cstheme="minorHAnsi"/>
          <w:sz w:val="22"/>
          <w:szCs w:val="22"/>
        </w:rPr>
        <w:t>ocking soup</w:t>
      </w:r>
      <w:r w:rsidRPr="00AD69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>and salad bar</w:t>
      </w:r>
    </w:p>
    <w:p w14:paraId="29548554" w14:textId="77777777" w:rsidR="000D2530" w:rsidRPr="00AD69CF" w:rsidRDefault="00AD69CF">
      <w:pPr>
        <w:tabs>
          <w:tab w:val="left" w:pos="2980"/>
        </w:tabs>
        <w:spacing w:before="4"/>
        <w:ind w:left="3000" w:right="657" w:hanging="720"/>
        <w:rPr>
          <w:rFonts w:asciiTheme="minorHAnsi" w:eastAsia="Calibri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sz w:val="22"/>
          <w:szCs w:val="22"/>
        </w:rPr>
        <w:t>•</w:t>
      </w:r>
      <w:r w:rsidRPr="00AD69CF">
        <w:rPr>
          <w:rFonts w:asciiTheme="minorHAnsi" w:eastAsia="Verdana" w:hAnsiTheme="minorHAnsi" w:cstheme="minorHAnsi"/>
          <w:sz w:val="22"/>
          <w:szCs w:val="22"/>
        </w:rPr>
        <w:tab/>
      </w:r>
      <w:r w:rsidRPr="00AD69CF">
        <w:rPr>
          <w:rFonts w:asciiTheme="minorHAnsi" w:eastAsia="Calibri" w:hAnsiTheme="minorHAnsi" w:cstheme="minorHAnsi"/>
          <w:sz w:val="22"/>
          <w:szCs w:val="22"/>
        </w:rPr>
        <w:t>Crea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D69C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D69CF">
        <w:rPr>
          <w:rFonts w:asciiTheme="minorHAnsi" w:eastAsia="Calibri" w:hAnsiTheme="minorHAnsi" w:cstheme="minorHAnsi"/>
          <w:sz w:val="22"/>
          <w:szCs w:val="22"/>
        </w:rPr>
        <w:t>d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>a new salad combination that remains</w:t>
      </w:r>
      <w:r w:rsidRPr="00AD69C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D69CF">
        <w:rPr>
          <w:rFonts w:asciiTheme="minorHAnsi" w:eastAsia="Calibri" w:hAnsiTheme="minorHAnsi" w:cstheme="minorHAnsi"/>
          <w:sz w:val="22"/>
          <w:szCs w:val="22"/>
        </w:rPr>
        <w:t xml:space="preserve">n the menu; top selling salad </w:t>
      </w:r>
      <w:r w:rsidRPr="00AD69CF">
        <w:rPr>
          <w:rFonts w:asciiTheme="minorHAnsi" w:eastAsia="Calibri" w:hAnsiTheme="minorHAnsi" w:cstheme="minorHAnsi"/>
          <w:sz w:val="22"/>
          <w:szCs w:val="22"/>
        </w:rPr>
        <w:t>since 06/07</w:t>
      </w:r>
    </w:p>
    <w:p w14:paraId="2A8BB3F2" w14:textId="77777777" w:rsidR="000D2530" w:rsidRPr="00AD69CF" w:rsidRDefault="000D2530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4C8308E1" w14:textId="77777777" w:rsidR="000D2530" w:rsidRPr="00AD69CF" w:rsidRDefault="00AD69CF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D69CF">
        <w:rPr>
          <w:rFonts w:asciiTheme="minorHAnsi" w:eastAsia="Calibri" w:hAnsiTheme="minorHAnsi" w:cstheme="minorHAnsi"/>
          <w:sz w:val="22"/>
          <w:szCs w:val="22"/>
        </w:rPr>
        <w:t>04/0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>4</w:t>
      </w:r>
      <w:r w:rsidRPr="00AD69CF">
        <w:rPr>
          <w:rFonts w:asciiTheme="minorHAnsi" w:eastAsia="Calibri" w:hAnsiTheme="minorHAnsi" w:cstheme="minorHAnsi"/>
          <w:sz w:val="22"/>
          <w:szCs w:val="22"/>
        </w:rPr>
        <w:t xml:space="preserve">‐05/08      </w:t>
      </w:r>
      <w:r w:rsidRPr="00AD69CF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 xml:space="preserve">Wendy’s Corporation                                                                            </w:t>
      </w:r>
      <w:r w:rsidRPr="00AD69CF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>Scottsdale, AZ</w:t>
      </w:r>
    </w:p>
    <w:p w14:paraId="59F881E5" w14:textId="77777777" w:rsidR="000D2530" w:rsidRPr="00AD69CF" w:rsidRDefault="00AD69CF">
      <w:pPr>
        <w:ind w:left="1740"/>
        <w:rPr>
          <w:rFonts w:asciiTheme="minorHAnsi" w:eastAsia="Calibri" w:hAnsiTheme="minorHAnsi" w:cstheme="minorHAnsi"/>
          <w:sz w:val="22"/>
          <w:szCs w:val="22"/>
        </w:rPr>
      </w:pPr>
      <w:r w:rsidRPr="00AD69CF">
        <w:rPr>
          <w:rFonts w:asciiTheme="minorHAnsi" w:eastAsia="Calibri" w:hAnsiTheme="minorHAnsi" w:cstheme="minorHAnsi"/>
          <w:b/>
          <w:sz w:val="22"/>
          <w:szCs w:val="22"/>
        </w:rPr>
        <w:t>Line Cook/</w:t>
      </w:r>
      <w:r w:rsidRPr="00AD69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AD69CF">
        <w:rPr>
          <w:rFonts w:asciiTheme="minorHAnsi" w:eastAsia="Calibri" w:hAnsiTheme="minorHAnsi" w:cstheme="minorHAnsi"/>
          <w:b/>
          <w:sz w:val="22"/>
          <w:szCs w:val="22"/>
        </w:rPr>
        <w:t>ashier</w:t>
      </w:r>
    </w:p>
    <w:p w14:paraId="2D9C0615" w14:textId="77777777" w:rsidR="000D2530" w:rsidRPr="00AD69CF" w:rsidRDefault="00AD69CF">
      <w:pPr>
        <w:spacing w:before="3"/>
        <w:ind w:left="2280"/>
        <w:rPr>
          <w:rFonts w:asciiTheme="minorHAnsi" w:eastAsia="Calibri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sz w:val="22"/>
          <w:szCs w:val="22"/>
        </w:rPr>
        <w:t xml:space="preserve">•     </w:t>
      </w:r>
      <w:r w:rsidRPr="00AD69CF">
        <w:rPr>
          <w:rFonts w:asciiTheme="minorHAnsi" w:eastAsia="Verdana" w:hAnsiTheme="minorHAnsi" w:cstheme="minorHAnsi"/>
          <w:spacing w:val="83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>Prepared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>h</w:t>
      </w:r>
      <w:r w:rsidRPr="00AD69C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AD69CF">
        <w:rPr>
          <w:rFonts w:asciiTheme="minorHAnsi" w:eastAsia="Calibri" w:hAnsiTheme="minorHAnsi" w:cstheme="minorHAnsi"/>
          <w:sz w:val="22"/>
          <w:szCs w:val="22"/>
        </w:rPr>
        <w:t>t food items</w:t>
      </w:r>
      <w:r w:rsidRPr="00AD69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 xml:space="preserve">for over </w:t>
      </w:r>
      <w:r w:rsidRPr="00AD69CF">
        <w:rPr>
          <w:rFonts w:asciiTheme="minorHAnsi" w:eastAsia="Calibri" w:hAnsiTheme="minorHAnsi" w:cstheme="minorHAnsi"/>
          <w:spacing w:val="1"/>
          <w:sz w:val="22"/>
          <w:szCs w:val="22"/>
        </w:rPr>
        <w:t>50</w:t>
      </w:r>
      <w:r w:rsidRPr="00AD69CF">
        <w:rPr>
          <w:rFonts w:asciiTheme="minorHAnsi" w:eastAsia="Calibri" w:hAnsiTheme="minorHAnsi" w:cstheme="minorHAnsi"/>
          <w:sz w:val="22"/>
          <w:szCs w:val="22"/>
        </w:rPr>
        <w:t>0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>customers daily</w:t>
      </w:r>
    </w:p>
    <w:p w14:paraId="55A22FF1" w14:textId="77777777" w:rsidR="000D2530" w:rsidRPr="00AD69CF" w:rsidRDefault="00AD69CF">
      <w:pPr>
        <w:tabs>
          <w:tab w:val="left" w:pos="2980"/>
        </w:tabs>
        <w:spacing w:before="4"/>
        <w:ind w:left="3000" w:right="674" w:hanging="720"/>
        <w:rPr>
          <w:rFonts w:asciiTheme="minorHAnsi" w:eastAsia="Calibri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sz w:val="22"/>
          <w:szCs w:val="22"/>
        </w:rPr>
        <w:t>•</w:t>
      </w:r>
      <w:r w:rsidRPr="00AD69CF">
        <w:rPr>
          <w:rFonts w:asciiTheme="minorHAnsi" w:eastAsia="Verdana" w:hAnsiTheme="minorHAnsi" w:cstheme="minorHAnsi"/>
          <w:sz w:val="22"/>
          <w:szCs w:val="22"/>
        </w:rPr>
        <w:tab/>
      </w:r>
      <w:r w:rsidRPr="00AD69CF">
        <w:rPr>
          <w:rFonts w:asciiTheme="minorHAnsi" w:eastAsia="Calibri" w:hAnsiTheme="minorHAnsi" w:cstheme="minorHAnsi"/>
          <w:sz w:val="22"/>
          <w:szCs w:val="22"/>
        </w:rPr>
        <w:t>Assisted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>in taking accur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AD69CF">
        <w:rPr>
          <w:rFonts w:asciiTheme="minorHAnsi" w:eastAsia="Calibri" w:hAnsiTheme="minorHAnsi" w:cstheme="minorHAnsi"/>
          <w:sz w:val="22"/>
          <w:szCs w:val="22"/>
        </w:rPr>
        <w:t xml:space="preserve">te </w:t>
      </w:r>
      <w:r w:rsidRPr="00AD69CF">
        <w:rPr>
          <w:rFonts w:asciiTheme="minorHAnsi" w:eastAsia="Calibri" w:hAnsiTheme="minorHAnsi" w:cstheme="minorHAnsi"/>
          <w:sz w:val="22"/>
          <w:szCs w:val="22"/>
        </w:rPr>
        <w:t>customer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>orders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>and delivering i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D69CF">
        <w:rPr>
          <w:rFonts w:asciiTheme="minorHAnsi" w:eastAsia="Calibri" w:hAnsiTheme="minorHAnsi" w:cstheme="minorHAnsi"/>
          <w:sz w:val="22"/>
          <w:szCs w:val="22"/>
        </w:rPr>
        <w:t>ems efficie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D69CF">
        <w:rPr>
          <w:rFonts w:asciiTheme="minorHAnsi" w:eastAsia="Calibri" w:hAnsiTheme="minorHAnsi" w:cstheme="minorHAnsi"/>
          <w:sz w:val="22"/>
          <w:szCs w:val="22"/>
        </w:rPr>
        <w:t>tly and ensuring customer satisfaction;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>proven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>by our high customer satisfaction survey scores</w:t>
      </w:r>
    </w:p>
    <w:p w14:paraId="4A1601FF" w14:textId="77777777" w:rsidR="000D2530" w:rsidRPr="00AD69CF" w:rsidRDefault="00AD69CF">
      <w:pPr>
        <w:spacing w:before="3"/>
        <w:ind w:left="2280"/>
        <w:rPr>
          <w:rFonts w:asciiTheme="minorHAnsi" w:eastAsia="Calibri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sz w:val="22"/>
          <w:szCs w:val="22"/>
        </w:rPr>
        <w:t xml:space="preserve">•     </w:t>
      </w:r>
      <w:r w:rsidRPr="00AD69CF">
        <w:rPr>
          <w:rFonts w:asciiTheme="minorHAnsi" w:eastAsia="Verdana" w:hAnsiTheme="minorHAnsi" w:cstheme="minorHAnsi"/>
          <w:spacing w:val="83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>Accountable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>for closing st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D69CF">
        <w:rPr>
          <w:rFonts w:asciiTheme="minorHAnsi" w:eastAsia="Calibri" w:hAnsiTheme="minorHAnsi" w:cstheme="minorHAnsi"/>
          <w:sz w:val="22"/>
          <w:szCs w:val="22"/>
        </w:rPr>
        <w:t xml:space="preserve">re and organizing for </w:t>
      </w:r>
      <w:r w:rsidRPr="00AD69CF">
        <w:rPr>
          <w:rFonts w:asciiTheme="minorHAnsi" w:eastAsia="Calibri" w:hAnsiTheme="minorHAnsi" w:cstheme="minorHAnsi"/>
          <w:spacing w:val="1"/>
          <w:sz w:val="22"/>
          <w:szCs w:val="22"/>
        </w:rPr>
        <w:t>nex</w:t>
      </w:r>
      <w:r w:rsidRPr="00AD69CF">
        <w:rPr>
          <w:rFonts w:asciiTheme="minorHAnsi" w:eastAsia="Calibri" w:hAnsiTheme="minorHAnsi" w:cstheme="minorHAnsi"/>
          <w:sz w:val="22"/>
          <w:szCs w:val="22"/>
        </w:rPr>
        <w:t>t business day</w:t>
      </w:r>
    </w:p>
    <w:p w14:paraId="49577E7C" w14:textId="77777777" w:rsidR="000D2530" w:rsidRPr="00AD69CF" w:rsidRDefault="000D2530">
      <w:pPr>
        <w:spacing w:before="7" w:line="280" w:lineRule="exact"/>
        <w:rPr>
          <w:rFonts w:asciiTheme="minorHAnsi" w:hAnsiTheme="minorHAnsi" w:cstheme="minorHAnsi"/>
          <w:sz w:val="22"/>
          <w:szCs w:val="22"/>
        </w:rPr>
        <w:sectPr w:rsidR="000D2530" w:rsidRPr="00AD69CF">
          <w:type w:val="continuous"/>
          <w:pgSz w:w="12240" w:h="15840"/>
          <w:pgMar w:top="960" w:right="400" w:bottom="280" w:left="600" w:header="720" w:footer="720" w:gutter="0"/>
          <w:cols w:space="720"/>
        </w:sectPr>
      </w:pPr>
    </w:p>
    <w:p w14:paraId="3C9C35A3" w14:textId="77777777" w:rsidR="000D2530" w:rsidRPr="00AD69CF" w:rsidRDefault="00AD69CF">
      <w:pPr>
        <w:spacing w:before="7"/>
        <w:ind w:left="120" w:right="-56"/>
        <w:rPr>
          <w:rFonts w:asciiTheme="minorHAnsi" w:eastAsia="Calibri" w:hAnsiTheme="minorHAnsi" w:cstheme="minorHAnsi"/>
          <w:sz w:val="22"/>
          <w:szCs w:val="22"/>
        </w:rPr>
      </w:pPr>
      <w:r w:rsidRPr="00AD69CF">
        <w:rPr>
          <w:rFonts w:asciiTheme="minorHAnsi" w:eastAsia="Calibri" w:hAnsiTheme="minorHAnsi" w:cstheme="minorHAnsi"/>
          <w:b/>
          <w:sz w:val="22"/>
          <w:szCs w:val="22"/>
          <w:u w:val="thick" w:color="000000"/>
        </w:rPr>
        <w:t>Education</w:t>
      </w:r>
    </w:p>
    <w:p w14:paraId="4FC278D8" w14:textId="77777777" w:rsidR="000D2530" w:rsidRPr="00AD69CF" w:rsidRDefault="00AD69CF">
      <w:pPr>
        <w:spacing w:before="20" w:line="280" w:lineRule="exact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sz w:val="22"/>
          <w:szCs w:val="22"/>
        </w:rPr>
        <w:br w:type="column"/>
      </w:r>
    </w:p>
    <w:p w14:paraId="72A2CD02" w14:textId="77777777" w:rsidR="000D2530" w:rsidRPr="00AD69CF" w:rsidRDefault="00AD69CF">
      <w:pPr>
        <w:ind w:right="1533"/>
        <w:rPr>
          <w:rFonts w:asciiTheme="minorHAnsi" w:eastAsia="Calibri" w:hAnsiTheme="minorHAnsi" w:cstheme="minorHAnsi"/>
          <w:sz w:val="22"/>
          <w:szCs w:val="22"/>
        </w:rPr>
      </w:pPr>
      <w:r w:rsidRPr="00AD69CF">
        <w:rPr>
          <w:rFonts w:asciiTheme="minorHAnsi" w:eastAsia="Calibri" w:hAnsiTheme="minorHAnsi" w:cstheme="minorHAnsi"/>
          <w:b/>
          <w:sz w:val="22"/>
          <w:szCs w:val="22"/>
        </w:rPr>
        <w:t>Johnson</w:t>
      </w:r>
      <w:r w:rsidRPr="00AD69C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b/>
          <w:sz w:val="22"/>
          <w:szCs w:val="22"/>
        </w:rPr>
        <w:t xml:space="preserve">&amp; </w:t>
      </w:r>
      <w:r w:rsidRPr="00AD69CF">
        <w:rPr>
          <w:rFonts w:asciiTheme="minorHAnsi" w:eastAsia="Calibri" w:hAnsiTheme="minorHAnsi" w:cstheme="minorHAnsi"/>
          <w:b/>
          <w:sz w:val="22"/>
          <w:szCs w:val="22"/>
        </w:rPr>
        <w:t>Wales Uni</w:t>
      </w:r>
      <w:r w:rsidRPr="00AD69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AD69CF">
        <w:rPr>
          <w:rFonts w:asciiTheme="minorHAnsi" w:eastAsia="Calibri" w:hAnsiTheme="minorHAnsi" w:cstheme="minorHAnsi"/>
          <w:b/>
          <w:sz w:val="22"/>
          <w:szCs w:val="22"/>
        </w:rPr>
        <w:t xml:space="preserve">ersity                                                                   </w:t>
      </w:r>
      <w:r w:rsidRPr="00AD69CF">
        <w:rPr>
          <w:rFonts w:asciiTheme="minorHAnsi" w:eastAsia="Calibri" w:hAnsiTheme="minorHAnsi" w:cstheme="minorHAnsi"/>
          <w:b/>
          <w:spacing w:val="14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 xml:space="preserve">Charlotte, 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NC </w:t>
      </w:r>
      <w:r w:rsidRPr="00AD69CF">
        <w:rPr>
          <w:rFonts w:asciiTheme="minorHAnsi" w:eastAsia="Calibri" w:hAnsiTheme="minorHAnsi" w:cstheme="minorHAnsi"/>
          <w:sz w:val="22"/>
          <w:szCs w:val="22"/>
        </w:rPr>
        <w:t>Associate in Applied Science,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 xml:space="preserve">Culinary Arts                                          </w:t>
      </w:r>
      <w:r w:rsidRPr="00AD69CF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>Candidate</w:t>
      </w:r>
      <w:r w:rsidRPr="00AD69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>05</w:t>
      </w:r>
      <w:r w:rsidRPr="00AD69CF">
        <w:rPr>
          <w:rFonts w:asciiTheme="minorHAnsi" w:eastAsia="Calibri" w:hAnsiTheme="minorHAnsi" w:cstheme="minorHAnsi"/>
          <w:sz w:val="22"/>
          <w:szCs w:val="22"/>
        </w:rPr>
        <w:t>/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AD69CF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6A9FBE0F" w14:textId="77777777" w:rsidR="000D2530" w:rsidRPr="00AD69CF" w:rsidRDefault="00AD69CF">
      <w:pPr>
        <w:rPr>
          <w:rFonts w:asciiTheme="minorHAnsi" w:eastAsia="Calibri" w:hAnsiTheme="minorHAnsi" w:cstheme="minorHAnsi"/>
          <w:sz w:val="22"/>
          <w:szCs w:val="22"/>
        </w:rPr>
        <w:sectPr w:rsidR="000D2530" w:rsidRPr="00AD69CF">
          <w:type w:val="continuous"/>
          <w:pgSz w:w="12240" w:h="15840"/>
          <w:pgMar w:top="960" w:right="400" w:bottom="280" w:left="600" w:header="720" w:footer="720" w:gutter="0"/>
          <w:cols w:num="2" w:space="720" w:equalWidth="0">
            <w:col w:w="1114" w:space="446"/>
            <w:col w:w="9680"/>
          </w:cols>
        </w:sectPr>
      </w:pPr>
      <w:r w:rsidRPr="00AD69CF">
        <w:rPr>
          <w:rFonts w:asciiTheme="minorHAnsi" w:eastAsia="Calibri" w:hAnsiTheme="minorHAnsi" w:cstheme="minorHAnsi"/>
          <w:sz w:val="22"/>
          <w:szCs w:val="22"/>
        </w:rPr>
        <w:t>GPA: 3.8</w:t>
      </w:r>
      <w:r w:rsidRPr="00AD69CF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AD69CF">
        <w:rPr>
          <w:rFonts w:asciiTheme="minorHAnsi" w:eastAsia="Calibri" w:hAnsiTheme="minorHAnsi" w:cstheme="minorHAnsi"/>
          <w:sz w:val="22"/>
          <w:szCs w:val="22"/>
        </w:rPr>
        <w:t>4.0</w:t>
      </w:r>
    </w:p>
    <w:p w14:paraId="0D4B3ADE" w14:textId="77777777" w:rsidR="000D2530" w:rsidRPr="00AD69CF" w:rsidRDefault="00AD69CF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sz w:val="22"/>
          <w:szCs w:val="22"/>
        </w:rPr>
        <w:pict w14:anchorId="057A4855">
          <v:group id="_x0000_s1028" style="position:absolute;margin-left:377.6pt;margin-top:26.6pt;width:216.75pt;height:99.75pt;z-index:-251653632;mso-position-horizontal-relative:page;mso-position-vertical-relative:page" coordorigin="7553,533" coordsize="4335,1995">
            <v:shape id="_x0000_s1039" style="position:absolute;left:7560;top:540;width:4320;height:1980" coordorigin="7560,540" coordsize="4320,1980" path="m11880,540r-4320,l7560,2520r4320,l11880,540xe" filled="f" strokecolor="#010101">
              <v:path arrowok="t"/>
            </v:shape>
            <v:shape id="_x0000_s1038" style="position:absolute;left:7712;top:620;width:4018;height:185" coordorigin="7712,620" coordsize="4018,185" path="m7712,805r4018,l11730,620r-4018,l7712,805xe" fillcolor="#cff" stroked="f">
              <v:path arrowok="t"/>
            </v:shape>
            <v:shape id="_x0000_s1037" style="position:absolute;left:7712;top:805;width:4018;height:186" coordorigin="7712,805" coordsize="4018,186" path="m7712,991r4018,l11730,805r-4018,l7712,991xe" fillcolor="#cff" stroked="f">
              <v:path arrowok="t"/>
            </v:shape>
            <v:shape id="_x0000_s1036" style="position:absolute;left:7712;top:991;width:4018;height:186" coordorigin="7712,991" coordsize="4018,186" path="m7712,1177r4018,l11730,991r-4018,l7712,1177xe" fillcolor="#cff" stroked="f">
              <v:path arrowok="t"/>
            </v:shape>
            <v:shape id="_x0000_s1035" style="position:absolute;left:7712;top:1177;width:4018;height:185" coordorigin="7712,1177" coordsize="4018,185" path="m7712,1362r4018,l11730,1177r-4018,l7712,1362xe" fillcolor="#cff" stroked="f">
              <v:path arrowok="t"/>
            </v:shape>
            <v:shape id="_x0000_s1034" style="position:absolute;left:7712;top:1362;width:4018;height:186" coordorigin="7712,1362" coordsize="4018,186" path="m7712,1548r4018,l11730,1362r-4018,l7712,1548xe" fillcolor="#cff" stroked="f">
              <v:path arrowok="t"/>
            </v:shape>
            <v:shape id="_x0000_s1033" style="position:absolute;left:7712;top:1548;width:4018;height:185" coordorigin="7712,1548" coordsize="4018,185" path="m7712,1733r4018,l11730,1548r-4018,l7712,1733xe" fillcolor="#cff" stroked="f">
              <v:path arrowok="t"/>
            </v:shape>
            <v:shape id="_x0000_s1032" style="position:absolute;left:7712;top:1733;width:4018;height:186" coordorigin="7712,1733" coordsize="4018,186" path="m7712,1919r4018,l11730,1733r-4018,l7712,1919xe" fillcolor="#cff" stroked="f">
              <v:path arrowok="t"/>
            </v:shape>
            <v:shape id="_x0000_s1031" style="position:absolute;left:7712;top:1919;width:4018;height:186" coordorigin="7712,1919" coordsize="4018,186" path="m7712,2105r4018,l11730,1919r-4018,l7712,2105xe" fillcolor="#cff" stroked="f">
              <v:path arrowok="t"/>
            </v:shape>
            <v:shape id="_x0000_s1030" style="position:absolute;left:7712;top:2105;width:4018;height:185" coordorigin="7712,2105" coordsize="4018,185" path="m7712,2290r4018,l11730,2105r-4018,l7712,2290xe" fillcolor="#cff" stroked="f">
              <v:path arrowok="t"/>
            </v:shape>
            <v:shape id="_x0000_s1029" style="position:absolute;left:7712;top:2290;width:4018;height:150" coordorigin="7712,2290" coordsize="4018,150" path="m7712,2440r4018,l11730,2290r-4018,l7712,2440xe" fillcolor="#cff" stroked="f">
              <v:path arrowok="t"/>
            </v:shape>
            <w10:wrap anchorx="page" anchory="page"/>
          </v:group>
        </w:pict>
      </w:r>
    </w:p>
    <w:p w14:paraId="1A1DFBF7" w14:textId="77777777" w:rsidR="000D2530" w:rsidRPr="00AD69CF" w:rsidRDefault="00AD69CF">
      <w:pPr>
        <w:spacing w:before="7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AD69CF">
        <w:rPr>
          <w:rFonts w:asciiTheme="minorHAnsi" w:eastAsia="Calibri" w:hAnsiTheme="minorHAnsi" w:cstheme="minorHAnsi"/>
          <w:b/>
          <w:sz w:val="22"/>
          <w:szCs w:val="22"/>
          <w:u w:val="thick" w:color="000000"/>
        </w:rPr>
        <w:t>Other</w:t>
      </w:r>
      <w:r w:rsidRPr="00AD69CF">
        <w:rPr>
          <w:rFonts w:asciiTheme="minorHAnsi" w:hAnsiTheme="minorHAnsi" w:cstheme="minorHAnsi"/>
          <w:spacing w:val="-6"/>
          <w:sz w:val="22"/>
          <w:szCs w:val="22"/>
          <w:u w:val="thick" w:color="000000"/>
        </w:rPr>
        <w:t xml:space="preserve"> </w:t>
      </w:r>
      <w:r w:rsidRPr="00AD69CF">
        <w:rPr>
          <w:rFonts w:asciiTheme="minorHAnsi" w:eastAsia="Calibri" w:hAnsiTheme="minorHAnsi" w:cstheme="minorHAnsi"/>
          <w:b/>
          <w:sz w:val="22"/>
          <w:szCs w:val="22"/>
          <w:u w:val="thick" w:color="000000"/>
        </w:rPr>
        <w:t>Achievements</w:t>
      </w:r>
    </w:p>
    <w:p w14:paraId="0B57F7BE" w14:textId="77777777" w:rsidR="000D2530" w:rsidRPr="00AD69CF" w:rsidRDefault="00AD69CF">
      <w:pPr>
        <w:spacing w:before="3"/>
        <w:ind w:left="1560"/>
        <w:rPr>
          <w:rFonts w:asciiTheme="minorHAnsi" w:eastAsia="Calibri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AD69CF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>Conversational in Spanish</w:t>
      </w:r>
    </w:p>
    <w:p w14:paraId="48C7F2AA" w14:textId="77777777" w:rsidR="000D2530" w:rsidRPr="00AD69CF" w:rsidRDefault="00AD69CF">
      <w:pPr>
        <w:spacing w:before="4"/>
        <w:ind w:left="1560"/>
        <w:rPr>
          <w:rFonts w:asciiTheme="minorHAnsi" w:eastAsia="Calibri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AD69CF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>Certificatio</w:t>
      </w:r>
      <w:r w:rsidRPr="00AD69CF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AD69CF">
        <w:rPr>
          <w:rFonts w:asciiTheme="minorHAnsi" w:eastAsia="Calibri" w:hAnsiTheme="minorHAnsi" w:cstheme="minorHAnsi"/>
          <w:sz w:val="22"/>
          <w:szCs w:val="22"/>
        </w:rPr>
        <w:t>s:</w:t>
      </w:r>
      <w:r w:rsidRPr="00AD69C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 xml:space="preserve">ServSafe 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>Foo</w:t>
      </w:r>
      <w:r w:rsidRPr="00AD69CF">
        <w:rPr>
          <w:rFonts w:asciiTheme="minorHAnsi" w:eastAsia="Calibri" w:hAnsiTheme="minorHAnsi" w:cstheme="minorHAnsi"/>
          <w:sz w:val="22"/>
          <w:szCs w:val="22"/>
        </w:rPr>
        <w:t>d Safety 09/08, ServS</w:t>
      </w:r>
      <w:r w:rsidRPr="00AD69CF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AD69CF">
        <w:rPr>
          <w:rFonts w:asciiTheme="minorHAnsi" w:eastAsia="Calibri" w:hAnsiTheme="minorHAnsi" w:cstheme="minorHAnsi"/>
          <w:sz w:val="22"/>
          <w:szCs w:val="22"/>
        </w:rPr>
        <w:t>fe Alcohol 03/09</w:t>
      </w:r>
    </w:p>
    <w:p w14:paraId="39B537E7" w14:textId="77777777" w:rsidR="000D2530" w:rsidRPr="00AD69CF" w:rsidRDefault="00AD69CF">
      <w:pPr>
        <w:spacing w:before="4"/>
        <w:ind w:left="1560"/>
        <w:rPr>
          <w:rFonts w:asciiTheme="minorHAnsi" w:eastAsia="Calibri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AD69CF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 xml:space="preserve">Torreon Associate 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D69CF">
        <w:rPr>
          <w:rFonts w:asciiTheme="minorHAnsi" w:eastAsia="Calibri" w:hAnsiTheme="minorHAnsi" w:cstheme="minorHAnsi"/>
          <w:sz w:val="22"/>
          <w:szCs w:val="22"/>
        </w:rPr>
        <w:t>f the Month, 8</w:t>
      </w:r>
      <w:r w:rsidRPr="00AD69CF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AD69CF">
        <w:rPr>
          <w:rFonts w:asciiTheme="minorHAnsi" w:eastAsia="Calibri" w:hAnsiTheme="minorHAnsi" w:cstheme="minorHAnsi"/>
          <w:sz w:val="22"/>
          <w:szCs w:val="22"/>
        </w:rPr>
        <w:t>08</w:t>
      </w:r>
    </w:p>
    <w:p w14:paraId="782E7214" w14:textId="77777777" w:rsidR="000D2530" w:rsidRPr="00AD69CF" w:rsidRDefault="00AD69CF">
      <w:pPr>
        <w:spacing w:before="4"/>
        <w:ind w:left="1560"/>
        <w:rPr>
          <w:rFonts w:asciiTheme="minorHAnsi" w:eastAsia="Calibri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AD69CF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>State Cooking Champion, Culinary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>Arts Arizona, 03/07</w:t>
      </w:r>
    </w:p>
    <w:p w14:paraId="28DB6F50" w14:textId="77777777" w:rsidR="000D2530" w:rsidRPr="00AD69CF" w:rsidRDefault="00AD69CF">
      <w:pPr>
        <w:spacing w:before="4"/>
        <w:ind w:left="1560"/>
        <w:rPr>
          <w:rFonts w:asciiTheme="minorHAnsi" w:eastAsia="Calibri" w:hAnsiTheme="minorHAnsi" w:cstheme="minorHAnsi"/>
          <w:sz w:val="22"/>
          <w:szCs w:val="22"/>
        </w:rPr>
      </w:pPr>
      <w:r w:rsidRPr="00AD69CF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AD69CF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sz w:val="22"/>
          <w:szCs w:val="22"/>
        </w:rPr>
        <w:t>Pr</w:t>
      </w:r>
      <w:r w:rsidRPr="00AD69C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D69CF">
        <w:rPr>
          <w:rFonts w:asciiTheme="minorHAnsi" w:eastAsia="Calibri" w:hAnsiTheme="minorHAnsi" w:cstheme="minorHAnsi"/>
          <w:sz w:val="22"/>
          <w:szCs w:val="22"/>
        </w:rPr>
        <w:t xml:space="preserve">‐Start Arizona state cooking </w:t>
      </w:r>
      <w:r w:rsidRPr="00AD69CF">
        <w:rPr>
          <w:rFonts w:asciiTheme="minorHAnsi" w:eastAsia="Calibri" w:hAnsiTheme="minorHAnsi" w:cstheme="minorHAnsi"/>
          <w:sz w:val="22"/>
          <w:szCs w:val="22"/>
        </w:rPr>
        <w:t>champion, 12</w:t>
      </w:r>
      <w:r w:rsidRPr="00AD69CF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AD69CF">
        <w:rPr>
          <w:rFonts w:asciiTheme="minorHAnsi" w:eastAsia="Calibri" w:hAnsiTheme="minorHAnsi" w:cstheme="minorHAnsi"/>
          <w:sz w:val="22"/>
          <w:szCs w:val="22"/>
        </w:rPr>
        <w:t>06</w:t>
      </w:r>
    </w:p>
    <w:p w14:paraId="054A2842" w14:textId="77777777" w:rsidR="000D2530" w:rsidRPr="00AD69CF" w:rsidRDefault="000D2530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08F71770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4AE4A7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32A0A6" w14:textId="77777777" w:rsidR="000D2530" w:rsidRPr="00AD69CF" w:rsidRDefault="00AD69CF">
      <w:pPr>
        <w:ind w:left="3070"/>
        <w:rPr>
          <w:rFonts w:asciiTheme="minorHAnsi" w:eastAsia="Calibri" w:hAnsiTheme="minorHAnsi" w:cstheme="minorHAnsi"/>
          <w:sz w:val="22"/>
          <w:szCs w:val="22"/>
        </w:rPr>
        <w:sectPr w:rsidR="000D2530" w:rsidRPr="00AD69CF">
          <w:type w:val="continuous"/>
          <w:pgSz w:w="12240" w:h="15840"/>
          <w:pgMar w:top="960" w:right="400" w:bottom="280" w:left="600" w:header="720" w:footer="720" w:gutter="0"/>
          <w:cols w:space="720"/>
        </w:sectPr>
      </w:pPr>
      <w:r w:rsidRPr="00AD69CF">
        <w:rPr>
          <w:rFonts w:asciiTheme="minorHAnsi" w:eastAsia="Calibri" w:hAnsiTheme="minorHAnsi" w:cstheme="minorHAnsi"/>
          <w:b/>
          <w:sz w:val="22"/>
          <w:szCs w:val="22"/>
        </w:rPr>
        <w:t>Referenc</w:t>
      </w:r>
      <w:r w:rsidRPr="00AD69C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AD69CF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AD69C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b/>
          <w:sz w:val="22"/>
          <w:szCs w:val="22"/>
        </w:rPr>
        <w:t>and</w:t>
      </w:r>
      <w:r w:rsidRPr="00AD69C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AD69CF">
        <w:rPr>
          <w:rFonts w:asciiTheme="minorHAnsi" w:eastAsia="Calibri" w:hAnsiTheme="minorHAnsi" w:cstheme="minorHAnsi"/>
          <w:b/>
          <w:sz w:val="22"/>
          <w:szCs w:val="22"/>
        </w:rPr>
        <w:t>Career Portfolio Available Upon Request</w:t>
      </w:r>
    </w:p>
    <w:p w14:paraId="0F49F32C" w14:textId="77777777" w:rsidR="000D2530" w:rsidRPr="00AD69CF" w:rsidRDefault="000D2530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2302A3FF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5A2C47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6173F1" w14:textId="77777777" w:rsidR="000D2530" w:rsidRPr="00AD69CF" w:rsidRDefault="00AD69CF">
      <w:pPr>
        <w:ind w:left="3687" w:right="-47"/>
        <w:jc w:val="center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b/>
          <w:sz w:val="22"/>
          <w:szCs w:val="22"/>
        </w:rPr>
        <w:t>Frank Fitness</w:t>
      </w:r>
    </w:p>
    <w:p w14:paraId="4AA9975A" w14:textId="77777777" w:rsidR="000D2530" w:rsidRPr="00AD69CF" w:rsidRDefault="00AD69CF">
      <w:pPr>
        <w:spacing w:line="260" w:lineRule="exact"/>
        <w:ind w:right="362"/>
        <w:jc w:val="right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sz w:val="22"/>
          <w:szCs w:val="22"/>
        </w:rPr>
        <w:t>2^ ABC Street</w:t>
      </w:r>
    </w:p>
    <w:p w14:paraId="67203760" w14:textId="77777777" w:rsidR="000D2530" w:rsidRPr="00AD69CF" w:rsidRDefault="00AD69CF">
      <w:pPr>
        <w:ind w:right="328"/>
        <w:jc w:val="right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sz w:val="22"/>
          <w:szCs w:val="22"/>
        </w:rPr>
        <w:t>City, ST 90000</w:t>
      </w:r>
    </w:p>
    <w:p w14:paraId="59F95C5A" w14:textId="77777777" w:rsidR="000D2530" w:rsidRPr="00AD69CF" w:rsidRDefault="00AD69CF">
      <w:pPr>
        <w:ind w:left="3833" w:right="98" w:hanging="1"/>
        <w:jc w:val="center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sz w:val="22"/>
          <w:szCs w:val="22"/>
        </w:rPr>
        <w:t xml:space="preserve">123-123-1234 </w:t>
      </w:r>
      <w:hyperlink r:id="rId25">
        <w:r w:rsidRPr="00AD69CF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t*******@jwu.edu</w:t>
        </w:r>
      </w:hyperlink>
    </w:p>
    <w:p w14:paraId="4E58D9E9" w14:textId="77777777" w:rsidR="000D2530" w:rsidRPr="00AD69CF" w:rsidRDefault="00AD69CF">
      <w:pPr>
        <w:spacing w:before="76"/>
        <w:ind w:right="91"/>
        <w:rPr>
          <w:rFonts w:asciiTheme="minorHAnsi" w:hAnsiTheme="minorHAnsi" w:cstheme="minorHAnsi"/>
          <w:sz w:val="22"/>
          <w:szCs w:val="22"/>
        </w:rPr>
        <w:sectPr w:rsidR="000D2530" w:rsidRPr="00AD69CF">
          <w:pgSz w:w="12240" w:h="15840"/>
          <w:pgMar w:top="360" w:right="420" w:bottom="280" w:left="1320" w:header="720" w:footer="720" w:gutter="0"/>
          <w:cols w:num="2" w:space="720" w:equalWidth="0">
            <w:col w:w="5865" w:space="527"/>
            <w:col w:w="4108"/>
          </w:cols>
        </w:sectPr>
      </w:pPr>
      <w:r w:rsidRPr="00AD69CF">
        <w:rPr>
          <w:rFonts w:asciiTheme="minorHAnsi" w:hAnsiTheme="minorHAnsi" w:cstheme="minorHAnsi"/>
          <w:sz w:val="22"/>
          <w:szCs w:val="22"/>
        </w:rPr>
        <w:br w:type="column"/>
      </w:r>
      <w:r w:rsidRPr="00AD69CF">
        <w:rPr>
          <w:rFonts w:asciiTheme="minorHAnsi" w:hAnsiTheme="minorHAnsi" w:cstheme="minorHAnsi"/>
          <w:sz w:val="22"/>
          <w:szCs w:val="22"/>
        </w:rPr>
        <w:t>T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D69CF">
        <w:rPr>
          <w:rFonts w:asciiTheme="minorHAnsi" w:hAnsiTheme="minorHAnsi" w:cstheme="minorHAnsi"/>
          <w:sz w:val="22"/>
          <w:szCs w:val="22"/>
        </w:rPr>
        <w:t>is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exa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69CF">
        <w:rPr>
          <w:rFonts w:asciiTheme="minorHAnsi" w:hAnsiTheme="minorHAnsi" w:cstheme="minorHAnsi"/>
          <w:sz w:val="22"/>
          <w:szCs w:val="22"/>
        </w:rPr>
        <w:t>ple</w:t>
      </w:r>
      <w:r w:rsidRPr="00AD69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would</w:t>
      </w:r>
      <w:r w:rsidRPr="00AD69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be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used</w:t>
      </w:r>
      <w:r w:rsidRPr="00AD69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for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a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student</w:t>
      </w:r>
      <w:r w:rsidRPr="00AD69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appl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D69CF">
        <w:rPr>
          <w:rFonts w:asciiTheme="minorHAnsi" w:hAnsiTheme="minorHAnsi" w:cstheme="minorHAnsi"/>
          <w:sz w:val="22"/>
          <w:szCs w:val="22"/>
        </w:rPr>
        <w:t>ing</w:t>
      </w:r>
      <w:r w:rsidRPr="00AD69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for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an internship,</w:t>
      </w:r>
      <w:r w:rsidRPr="00AD69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or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entry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level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position,</w:t>
      </w:r>
      <w:r w:rsidRPr="00AD69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who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does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not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have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a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D69CF">
        <w:rPr>
          <w:rFonts w:asciiTheme="minorHAnsi" w:hAnsiTheme="minorHAnsi" w:cstheme="minorHAnsi"/>
          <w:sz w:val="22"/>
          <w:szCs w:val="22"/>
        </w:rPr>
        <w:t>y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paid industry</w:t>
      </w:r>
      <w:r w:rsidRPr="00AD69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experience.</w:t>
      </w:r>
      <w:r w:rsidRPr="00AD69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T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D69CF">
        <w:rPr>
          <w:rFonts w:asciiTheme="minorHAnsi" w:hAnsiTheme="minorHAnsi" w:cstheme="minorHAnsi"/>
          <w:sz w:val="22"/>
          <w:szCs w:val="22"/>
        </w:rPr>
        <w:t>e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tar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AD69CF">
        <w:rPr>
          <w:rFonts w:asciiTheme="minorHAnsi" w:hAnsiTheme="minorHAnsi" w:cstheme="minorHAnsi"/>
          <w:sz w:val="22"/>
          <w:szCs w:val="22"/>
        </w:rPr>
        <w:t>eted</w:t>
      </w:r>
      <w:r w:rsidRPr="00AD69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objective</w:t>
      </w:r>
      <w:r w:rsidRPr="00AD69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69CF">
        <w:rPr>
          <w:rFonts w:asciiTheme="minorHAnsi" w:hAnsiTheme="minorHAnsi" w:cstheme="minorHAnsi"/>
          <w:sz w:val="22"/>
          <w:szCs w:val="22"/>
        </w:rPr>
        <w:t>akes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it clear</w:t>
      </w:r>
      <w:r w:rsidRPr="00AD69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to the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e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69CF">
        <w:rPr>
          <w:rFonts w:asciiTheme="minorHAnsi" w:hAnsiTheme="minorHAnsi" w:cstheme="minorHAnsi"/>
          <w:sz w:val="22"/>
          <w:szCs w:val="22"/>
        </w:rPr>
        <w:t>plo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D69CF">
        <w:rPr>
          <w:rFonts w:asciiTheme="minorHAnsi" w:hAnsiTheme="minorHAnsi" w:cstheme="minorHAnsi"/>
          <w:sz w:val="22"/>
          <w:szCs w:val="22"/>
        </w:rPr>
        <w:t>er</w:t>
      </w:r>
      <w:r w:rsidRPr="00AD69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exactly</w:t>
      </w:r>
      <w:r w:rsidRPr="00AD69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what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the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applicant</w:t>
      </w:r>
      <w:r w:rsidRPr="00AD69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is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looking</w:t>
      </w:r>
      <w:r w:rsidRPr="00AD69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for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in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the position.</w:t>
      </w:r>
      <w:r w:rsidRPr="00AD69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T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D69CF">
        <w:rPr>
          <w:rFonts w:asciiTheme="minorHAnsi" w:hAnsiTheme="minorHAnsi" w:cstheme="minorHAnsi"/>
          <w:sz w:val="22"/>
          <w:szCs w:val="22"/>
        </w:rPr>
        <w:t>e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use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of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quant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D69CF">
        <w:rPr>
          <w:rFonts w:asciiTheme="minorHAnsi" w:hAnsiTheme="minorHAnsi" w:cstheme="minorHAnsi"/>
          <w:sz w:val="22"/>
          <w:szCs w:val="22"/>
        </w:rPr>
        <w:t>iers</w:t>
      </w:r>
      <w:r w:rsidRPr="00AD69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throughout</w:t>
      </w:r>
      <w:r w:rsidRPr="00AD69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a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res</w:t>
      </w:r>
      <w:r w:rsidRPr="00AD69CF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69CF">
        <w:rPr>
          <w:rFonts w:asciiTheme="minorHAnsi" w:hAnsiTheme="minorHAnsi" w:cstheme="minorHAnsi"/>
          <w:sz w:val="22"/>
          <w:szCs w:val="22"/>
        </w:rPr>
        <w:t>e,</w:t>
      </w:r>
      <w:r w:rsidRPr="00AD69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s</w:t>
      </w:r>
      <w:r w:rsidRPr="00AD69CF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D69CF">
        <w:rPr>
          <w:rFonts w:asciiTheme="minorHAnsi" w:hAnsiTheme="minorHAnsi" w:cstheme="minorHAnsi"/>
          <w:sz w:val="22"/>
          <w:szCs w:val="22"/>
        </w:rPr>
        <w:t>ch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as n</w:t>
      </w:r>
      <w:r w:rsidRPr="00AD69CF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D69CF">
        <w:rPr>
          <w:rFonts w:asciiTheme="minorHAnsi" w:hAnsiTheme="minorHAnsi" w:cstheme="minorHAnsi"/>
          <w:sz w:val="22"/>
          <w:szCs w:val="22"/>
        </w:rPr>
        <w:t>ers,</w:t>
      </w:r>
      <w:r w:rsidRPr="00AD69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percents</w:t>
      </w:r>
      <w:r w:rsidRPr="00AD69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and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dollar</w:t>
      </w:r>
      <w:r w:rsidRPr="00AD69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values,</w:t>
      </w:r>
      <w:r w:rsidRPr="00AD69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illustrates</w:t>
      </w:r>
      <w:r w:rsidRPr="00AD69C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to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D69CF">
        <w:rPr>
          <w:rFonts w:asciiTheme="minorHAnsi" w:hAnsiTheme="minorHAnsi" w:cstheme="minorHAnsi"/>
          <w:sz w:val="22"/>
          <w:szCs w:val="22"/>
        </w:rPr>
        <w:t>pl</w:t>
      </w:r>
      <w:r w:rsidRPr="00AD69CF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D69CF">
        <w:rPr>
          <w:rFonts w:asciiTheme="minorHAnsi" w:hAnsiTheme="minorHAnsi" w:cstheme="minorHAnsi"/>
          <w:sz w:val="22"/>
          <w:szCs w:val="22"/>
        </w:rPr>
        <w:t>ers the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vol</w:t>
      </w:r>
      <w:r w:rsidRPr="00AD69CF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D69CF">
        <w:rPr>
          <w:rFonts w:asciiTheme="minorHAnsi" w:hAnsiTheme="minorHAnsi" w:cstheme="minorHAnsi"/>
          <w:sz w:val="22"/>
          <w:szCs w:val="22"/>
        </w:rPr>
        <w:t>e</w:t>
      </w:r>
      <w:r w:rsidRPr="00AD69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of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wo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D69CF">
        <w:rPr>
          <w:rFonts w:asciiTheme="minorHAnsi" w:hAnsiTheme="minorHAnsi" w:cstheme="minorHAnsi"/>
          <w:sz w:val="22"/>
          <w:szCs w:val="22"/>
        </w:rPr>
        <w:t>k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that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one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has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experience</w:t>
      </w:r>
      <w:r w:rsidRPr="00AD69C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with.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The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AD69CF">
        <w:rPr>
          <w:rFonts w:asciiTheme="minorHAnsi" w:hAnsiTheme="minorHAnsi" w:cstheme="minorHAnsi"/>
          <w:sz w:val="22"/>
          <w:szCs w:val="22"/>
        </w:rPr>
        <w:t>Other Achiev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69CF">
        <w:rPr>
          <w:rFonts w:asciiTheme="minorHAnsi" w:hAnsiTheme="minorHAnsi" w:cstheme="minorHAnsi"/>
          <w:sz w:val="22"/>
          <w:szCs w:val="22"/>
        </w:rPr>
        <w:t>ents”</w:t>
      </w:r>
      <w:r w:rsidRPr="00AD69C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s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D69CF">
        <w:rPr>
          <w:rFonts w:asciiTheme="minorHAnsi" w:hAnsiTheme="minorHAnsi" w:cstheme="minorHAnsi"/>
          <w:sz w:val="22"/>
          <w:szCs w:val="22"/>
        </w:rPr>
        <w:t>ction</w:t>
      </w:r>
      <w:r w:rsidRPr="00AD69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displays</w:t>
      </w:r>
      <w:r w:rsidRPr="00AD69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cert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AD69CF">
        <w:rPr>
          <w:rFonts w:asciiTheme="minorHAnsi" w:hAnsiTheme="minorHAnsi" w:cstheme="minorHAnsi"/>
          <w:sz w:val="22"/>
          <w:szCs w:val="22"/>
        </w:rPr>
        <w:t>ications,</w:t>
      </w:r>
      <w:r w:rsidRPr="00AD69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awards</w:t>
      </w:r>
      <w:r w:rsidRPr="00AD69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D69CF">
        <w:rPr>
          <w:rFonts w:asciiTheme="minorHAnsi" w:hAnsiTheme="minorHAnsi" w:cstheme="minorHAnsi"/>
          <w:sz w:val="22"/>
          <w:szCs w:val="22"/>
        </w:rPr>
        <w:t>nd other</w:t>
      </w:r>
      <w:r w:rsidRPr="00AD69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relevant</w:t>
      </w:r>
      <w:r w:rsidRPr="00AD69C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infor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69CF">
        <w:rPr>
          <w:rFonts w:asciiTheme="minorHAnsi" w:hAnsiTheme="minorHAnsi" w:cstheme="minorHAnsi"/>
          <w:sz w:val="22"/>
          <w:szCs w:val="22"/>
        </w:rPr>
        <w:t>ation</w:t>
      </w:r>
      <w:r w:rsidRPr="00AD69C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an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D69CF">
        <w:rPr>
          <w:rFonts w:asciiTheme="minorHAnsi" w:hAnsiTheme="minorHAnsi" w:cstheme="minorHAnsi"/>
          <w:sz w:val="22"/>
          <w:szCs w:val="22"/>
        </w:rPr>
        <w:t>l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>oy</w:t>
      </w:r>
      <w:r w:rsidRPr="00AD69CF">
        <w:rPr>
          <w:rFonts w:asciiTheme="minorHAnsi" w:hAnsiTheme="minorHAnsi" w:cstheme="minorHAnsi"/>
          <w:sz w:val="22"/>
          <w:szCs w:val="22"/>
        </w:rPr>
        <w:t>er</w:t>
      </w:r>
      <w:r w:rsidRPr="00AD69C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69CF">
        <w:rPr>
          <w:rFonts w:asciiTheme="minorHAnsi" w:hAnsiTheme="minorHAnsi" w:cstheme="minorHAnsi"/>
          <w:sz w:val="22"/>
          <w:szCs w:val="22"/>
        </w:rPr>
        <w:t>ay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view</w:t>
      </w:r>
      <w:r w:rsidRPr="00AD69C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as va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>lu</w:t>
      </w:r>
      <w:r w:rsidRPr="00AD69CF">
        <w:rPr>
          <w:rFonts w:asciiTheme="minorHAnsi" w:hAnsiTheme="minorHAnsi" w:cstheme="minorHAnsi"/>
          <w:sz w:val="22"/>
          <w:szCs w:val="22"/>
        </w:rPr>
        <w:t>able.</w:t>
      </w:r>
    </w:p>
    <w:p w14:paraId="41ACAB18" w14:textId="77777777" w:rsidR="000D2530" w:rsidRPr="00AD69CF" w:rsidRDefault="00AD69C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sz w:val="22"/>
          <w:szCs w:val="22"/>
        </w:rPr>
        <w:pict w14:anchorId="3F35A624">
          <v:group id="_x0000_s1026" style="position:absolute;margin-left:378pt;margin-top:18pt;width:3in;height:90pt;z-index:-251652608;mso-position-horizontal-relative:page;mso-position-vertical-relative:page" coordorigin="7560,360" coordsize="4320,1800">
            <v:shape id="_x0000_s1027" style="position:absolute;left:7560;top:360;width:4320;height:1800" coordorigin="7560,360" coordsize="4320,1800" path="m11880,360r-4320,l7560,2160r4320,l11880,360xe" filled="f">
              <v:path arrowok="t"/>
            </v:shape>
            <w10:wrap anchorx="page" anchory="page"/>
          </v:group>
        </w:pict>
      </w:r>
    </w:p>
    <w:p w14:paraId="182C7D54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D0CF89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B6BAAC" w14:textId="77777777" w:rsidR="000D2530" w:rsidRPr="00AD69CF" w:rsidRDefault="00AD69CF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b/>
          <w:sz w:val="22"/>
          <w:szCs w:val="22"/>
          <w:u w:val="thick" w:color="000000"/>
        </w:rPr>
        <w:t>Objec</w:t>
      </w:r>
      <w:r w:rsidRPr="00AD69CF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t</w:t>
      </w:r>
      <w:r w:rsidRPr="00AD69CF">
        <w:rPr>
          <w:rFonts w:asciiTheme="minorHAnsi" w:hAnsiTheme="minorHAnsi" w:cstheme="minorHAnsi"/>
          <w:b/>
          <w:sz w:val="22"/>
          <w:szCs w:val="22"/>
          <w:u w:val="thick" w:color="000000"/>
        </w:rPr>
        <w:t>iv</w:t>
      </w:r>
      <w:r w:rsidRPr="00AD69CF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AD69CF">
        <w:rPr>
          <w:rFonts w:asciiTheme="minorHAnsi" w:hAnsiTheme="minorHAnsi" w:cstheme="minorHAnsi"/>
          <w:sz w:val="22"/>
          <w:szCs w:val="22"/>
        </w:rPr>
        <w:t>:</w:t>
      </w:r>
    </w:p>
    <w:p w14:paraId="532434B8" w14:textId="77777777" w:rsidR="000D2530" w:rsidRPr="00AD69CF" w:rsidRDefault="00AD69CF">
      <w:pPr>
        <w:ind w:left="120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sz w:val="22"/>
          <w:szCs w:val="22"/>
        </w:rPr>
        <w:t xml:space="preserve">To obtain a culinary internship with Walt Disney 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D69CF">
        <w:rPr>
          <w:rFonts w:asciiTheme="minorHAnsi" w:hAnsiTheme="minorHAnsi" w:cstheme="minorHAnsi"/>
          <w:sz w:val="22"/>
          <w:szCs w:val="22"/>
        </w:rPr>
        <w:t>orld for March 2012.</w:t>
      </w:r>
    </w:p>
    <w:p w14:paraId="2F0767B0" w14:textId="77777777" w:rsidR="000D2530" w:rsidRPr="00AD69CF" w:rsidRDefault="000D2530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4A21938B" w14:textId="77777777" w:rsidR="000D2530" w:rsidRPr="00AD69CF" w:rsidRDefault="00AD69CF">
      <w:pPr>
        <w:ind w:left="120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b/>
          <w:sz w:val="22"/>
          <w:szCs w:val="22"/>
          <w:u w:val="thick" w:color="000000"/>
        </w:rPr>
        <w:t>Summary of Skills:</w:t>
      </w:r>
    </w:p>
    <w:p w14:paraId="052615B7" w14:textId="77777777" w:rsidR="000D2530" w:rsidRPr="00AD69CF" w:rsidRDefault="00AD69CF">
      <w:pPr>
        <w:spacing w:line="28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AD69CF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Certifications: ServSafe, Food Safety Mangers Certification 02/11</w:t>
      </w:r>
    </w:p>
    <w:p w14:paraId="211BB545" w14:textId="77777777" w:rsidR="000D2530" w:rsidRPr="00AD69CF" w:rsidRDefault="00AD69CF">
      <w:pPr>
        <w:tabs>
          <w:tab w:val="left" w:pos="840"/>
        </w:tabs>
        <w:spacing w:before="21" w:line="260" w:lineRule="exact"/>
        <w:ind w:left="840" w:right="1414" w:hanging="360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D69CF">
        <w:rPr>
          <w:rFonts w:asciiTheme="minorHAnsi" w:eastAsia="Segoe MDL2 Assets" w:hAnsiTheme="minorHAnsi" w:cstheme="minorHAnsi"/>
          <w:sz w:val="22"/>
          <w:szCs w:val="22"/>
        </w:rPr>
        <w:tab/>
      </w:r>
      <w:r w:rsidRPr="00AD69CF">
        <w:rPr>
          <w:rFonts w:asciiTheme="minorHAnsi" w:hAnsiTheme="minorHAnsi" w:cstheme="minorHAnsi"/>
          <w:sz w:val="22"/>
          <w:szCs w:val="22"/>
        </w:rPr>
        <w:t>Co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69CF">
        <w:rPr>
          <w:rFonts w:asciiTheme="minorHAnsi" w:hAnsiTheme="minorHAnsi" w:cstheme="minorHAnsi"/>
          <w:sz w:val="22"/>
          <w:szCs w:val="22"/>
        </w:rPr>
        <w:t xml:space="preserve">pleted courses in: 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D69CF">
        <w:rPr>
          <w:rFonts w:asciiTheme="minorHAnsi" w:hAnsiTheme="minorHAnsi" w:cstheme="minorHAnsi"/>
          <w:sz w:val="22"/>
          <w:szCs w:val="22"/>
        </w:rPr>
        <w:t>oups, Stocks &amp; Sa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D69CF">
        <w:rPr>
          <w:rFonts w:asciiTheme="minorHAnsi" w:hAnsiTheme="minorHAnsi" w:cstheme="minorHAnsi"/>
          <w:sz w:val="22"/>
          <w:szCs w:val="22"/>
        </w:rPr>
        <w:t xml:space="preserve">ces, New 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D69CF">
        <w:rPr>
          <w:rFonts w:asciiTheme="minorHAnsi" w:hAnsiTheme="minorHAnsi" w:cstheme="minorHAnsi"/>
          <w:sz w:val="22"/>
          <w:szCs w:val="22"/>
        </w:rPr>
        <w:t>orld Cuisine, Meat Cutting &amp; Cold Plated Desserts</w:t>
      </w:r>
    </w:p>
    <w:p w14:paraId="3F05DCDA" w14:textId="77777777" w:rsidR="000D2530" w:rsidRPr="00AD69CF" w:rsidRDefault="00AD69CF">
      <w:pPr>
        <w:spacing w:line="28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AD69CF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Quick le</w:t>
      </w:r>
      <w:r w:rsidRPr="00AD69CF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D69CF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er with e</w:t>
      </w:r>
      <w:r w:rsidRPr="00AD69CF">
        <w:rPr>
          <w:rFonts w:asciiTheme="minorHAnsi" w:hAnsiTheme="minorHAnsi" w:cstheme="minorHAnsi"/>
          <w:spacing w:val="-1"/>
          <w:position w:val="-1"/>
          <w:sz w:val="22"/>
          <w:szCs w:val="22"/>
        </w:rPr>
        <w:t>x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AD69CF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ption</w:t>
      </w:r>
      <w:r w:rsidRPr="00AD69CF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l org</w:t>
      </w:r>
      <w:r w:rsidRPr="00AD69CF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nizational s</w:t>
      </w:r>
      <w:r w:rsidRPr="00AD69CF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ills</w:t>
      </w:r>
    </w:p>
    <w:p w14:paraId="5EF6674B" w14:textId="77777777" w:rsidR="000D2530" w:rsidRPr="00AD69CF" w:rsidRDefault="00AD69CF">
      <w:pPr>
        <w:spacing w:before="2"/>
        <w:ind w:left="480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D69CF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Energetic in the kitchen, with the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s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AD69CF">
        <w:rPr>
          <w:rFonts w:asciiTheme="minorHAnsi" w:hAnsiTheme="minorHAnsi" w:cstheme="minorHAnsi"/>
          <w:sz w:val="22"/>
          <w:szCs w:val="22"/>
        </w:rPr>
        <w:t>ill to t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D69CF">
        <w:rPr>
          <w:rFonts w:asciiTheme="minorHAnsi" w:hAnsiTheme="minorHAnsi" w:cstheme="minorHAnsi"/>
          <w:sz w:val="22"/>
          <w:szCs w:val="22"/>
        </w:rPr>
        <w:t>ink q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D69CF">
        <w:rPr>
          <w:rFonts w:asciiTheme="minorHAnsi" w:hAnsiTheme="minorHAnsi" w:cstheme="minorHAnsi"/>
          <w:sz w:val="22"/>
          <w:szCs w:val="22"/>
        </w:rPr>
        <w:t xml:space="preserve">ickly on 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69CF">
        <w:rPr>
          <w:rFonts w:asciiTheme="minorHAnsi" w:hAnsiTheme="minorHAnsi" w:cstheme="minorHAnsi"/>
          <w:sz w:val="22"/>
          <w:szCs w:val="22"/>
        </w:rPr>
        <w:t>y feet</w:t>
      </w:r>
    </w:p>
    <w:p w14:paraId="2DE588C1" w14:textId="77777777" w:rsidR="000D2530" w:rsidRPr="00AD69CF" w:rsidRDefault="000D2530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59BC2C27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F6BE6B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F3D813" w14:textId="77777777" w:rsidR="000D2530" w:rsidRPr="00AD69CF" w:rsidRDefault="00AD69CF">
      <w:pPr>
        <w:ind w:left="120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b/>
          <w:sz w:val="22"/>
          <w:szCs w:val="22"/>
          <w:u w:val="thick" w:color="000000"/>
        </w:rPr>
        <w:t>Culinary Experience:</w:t>
      </w:r>
    </w:p>
    <w:p w14:paraId="1BB53C80" w14:textId="77777777" w:rsidR="000D2530" w:rsidRPr="00AD69CF" w:rsidRDefault="00AD69CF">
      <w:pPr>
        <w:spacing w:before="1" w:line="260" w:lineRule="exact"/>
        <w:ind w:left="120" w:right="2099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b/>
          <w:sz w:val="22"/>
          <w:szCs w:val="22"/>
        </w:rPr>
        <w:t>Hearts</w:t>
      </w:r>
      <w:r w:rsidRPr="00AD69C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b/>
          <w:sz w:val="22"/>
          <w:szCs w:val="22"/>
        </w:rPr>
        <w:t>H</w:t>
      </w:r>
      <w:r w:rsidRPr="00AD69CF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AD69CF">
        <w:rPr>
          <w:rFonts w:asciiTheme="minorHAnsi" w:hAnsiTheme="minorHAnsi" w:cstheme="minorHAnsi"/>
          <w:b/>
          <w:sz w:val="22"/>
          <w:szCs w:val="22"/>
        </w:rPr>
        <w:t>me</w:t>
      </w:r>
      <w:r w:rsidRPr="00AD69CF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</w:t>
      </w:r>
      <w:r w:rsidRPr="00AD69CF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Mia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69CF">
        <w:rPr>
          <w:rFonts w:asciiTheme="minorHAnsi" w:hAnsiTheme="minorHAnsi" w:cstheme="minorHAnsi"/>
          <w:sz w:val="22"/>
          <w:szCs w:val="22"/>
        </w:rPr>
        <w:t xml:space="preserve">i, FL Volunteer                                                                                                      </w:t>
      </w:r>
      <w:r w:rsidRPr="00AD69CF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04/11</w:t>
      </w:r>
    </w:p>
    <w:p w14:paraId="12DECE0C" w14:textId="77777777" w:rsidR="000D2530" w:rsidRPr="00AD69CF" w:rsidRDefault="00AD69CF">
      <w:pPr>
        <w:tabs>
          <w:tab w:val="left" w:pos="480"/>
        </w:tabs>
        <w:spacing w:before="19" w:line="260" w:lineRule="exact"/>
        <w:ind w:left="480" w:right="1208" w:hanging="360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D69CF">
        <w:rPr>
          <w:rFonts w:asciiTheme="minorHAnsi" w:eastAsia="Segoe MDL2 Assets" w:hAnsiTheme="minorHAnsi" w:cstheme="minorHAnsi"/>
          <w:sz w:val="22"/>
          <w:szCs w:val="22"/>
        </w:rPr>
        <w:tab/>
      </w:r>
      <w:r w:rsidRPr="00AD69CF">
        <w:rPr>
          <w:rFonts w:asciiTheme="minorHAnsi" w:hAnsiTheme="minorHAnsi" w:cstheme="minorHAnsi"/>
          <w:sz w:val="22"/>
          <w:szCs w:val="22"/>
        </w:rPr>
        <w:t xml:space="preserve">Assisted food service </w:t>
      </w:r>
      <w:r w:rsidRPr="00AD69CF">
        <w:rPr>
          <w:rFonts w:asciiTheme="minorHAnsi" w:hAnsiTheme="minorHAnsi" w:cstheme="minorHAnsi"/>
          <w:sz w:val="22"/>
          <w:szCs w:val="22"/>
        </w:rPr>
        <w:t xml:space="preserve">director in preparing 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69CF">
        <w:rPr>
          <w:rFonts w:asciiTheme="minorHAnsi" w:hAnsiTheme="minorHAnsi" w:cstheme="minorHAnsi"/>
          <w:sz w:val="22"/>
          <w:szCs w:val="22"/>
        </w:rPr>
        <w:t>eals for over 100 residents, executed prep lists and followed recipes for lunch ite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69CF">
        <w:rPr>
          <w:rFonts w:asciiTheme="minorHAnsi" w:hAnsiTheme="minorHAnsi" w:cstheme="minorHAnsi"/>
          <w:sz w:val="22"/>
          <w:szCs w:val="22"/>
        </w:rPr>
        <w:t>s</w:t>
      </w:r>
    </w:p>
    <w:p w14:paraId="08936A25" w14:textId="77777777" w:rsidR="000D2530" w:rsidRPr="00AD69CF" w:rsidRDefault="00AD69CF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AD69CF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Communicated with residents;</w:t>
      </w:r>
      <w:r w:rsidRPr="00AD69C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 xml:space="preserve">explaining </w:t>
      </w:r>
      <w:r w:rsidRPr="00AD69CF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enu ite</w:t>
      </w:r>
      <w:r w:rsidRPr="00AD69CF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s and options during service on hot line</w:t>
      </w:r>
    </w:p>
    <w:p w14:paraId="1A5BC15F" w14:textId="77777777" w:rsidR="000D2530" w:rsidRPr="00AD69CF" w:rsidRDefault="00AD69CF">
      <w:pPr>
        <w:tabs>
          <w:tab w:val="left" w:pos="460"/>
        </w:tabs>
        <w:spacing w:before="23" w:line="260" w:lineRule="exact"/>
        <w:ind w:left="480" w:right="1520" w:hanging="360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D69CF">
        <w:rPr>
          <w:rFonts w:asciiTheme="minorHAnsi" w:eastAsia="Segoe MDL2 Assets" w:hAnsiTheme="minorHAnsi" w:cstheme="minorHAnsi"/>
          <w:sz w:val="22"/>
          <w:szCs w:val="22"/>
        </w:rPr>
        <w:tab/>
      </w:r>
      <w:r w:rsidRPr="00AD69CF">
        <w:rPr>
          <w:rFonts w:asciiTheme="minorHAnsi" w:hAnsiTheme="minorHAnsi" w:cstheme="minorHAnsi"/>
          <w:sz w:val="22"/>
          <w:szCs w:val="22"/>
        </w:rPr>
        <w:t xml:space="preserve">Supported other volunteers in closing kitchen </w:t>
      </w:r>
      <w:r w:rsidRPr="00AD69CF">
        <w:rPr>
          <w:rFonts w:asciiTheme="minorHAnsi" w:hAnsiTheme="minorHAnsi" w:cstheme="minorHAnsi"/>
          <w:sz w:val="22"/>
          <w:szCs w:val="22"/>
        </w:rPr>
        <w:t>for lunch, sanitized work station, properly stored necessary food ite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69CF">
        <w:rPr>
          <w:rFonts w:asciiTheme="minorHAnsi" w:hAnsiTheme="minorHAnsi" w:cstheme="minorHAnsi"/>
          <w:sz w:val="22"/>
          <w:szCs w:val="22"/>
        </w:rPr>
        <w:t>s and products</w:t>
      </w:r>
    </w:p>
    <w:p w14:paraId="4D160844" w14:textId="77777777" w:rsidR="000D2530" w:rsidRPr="00AD69CF" w:rsidRDefault="000D2530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6147FFBA" w14:textId="77777777" w:rsidR="000D2530" w:rsidRPr="00AD69CF" w:rsidRDefault="00AD69CF">
      <w:pPr>
        <w:ind w:left="120" w:right="1965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b/>
          <w:sz w:val="22"/>
          <w:szCs w:val="22"/>
        </w:rPr>
        <w:t xml:space="preserve">Miami Vocation Technical School                                                             </w:t>
      </w:r>
      <w:r w:rsidRPr="00AD69CF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Mia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69CF">
        <w:rPr>
          <w:rFonts w:asciiTheme="minorHAnsi" w:hAnsiTheme="minorHAnsi" w:cstheme="minorHAnsi"/>
          <w:sz w:val="22"/>
          <w:szCs w:val="22"/>
        </w:rPr>
        <w:t>i, FL Kitchen Assistant</w:t>
      </w:r>
      <w:r w:rsidRPr="00AD69CF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</w:t>
      </w:r>
      <w:r w:rsidRPr="00AD69CF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09/08-06/10</w:t>
      </w:r>
    </w:p>
    <w:p w14:paraId="222A7969" w14:textId="77777777" w:rsidR="000D2530" w:rsidRPr="00AD69CF" w:rsidRDefault="00AD69CF">
      <w:pPr>
        <w:tabs>
          <w:tab w:val="left" w:pos="460"/>
        </w:tabs>
        <w:spacing w:before="23" w:line="260" w:lineRule="exact"/>
        <w:ind w:left="480" w:right="1388" w:hanging="360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D69CF">
        <w:rPr>
          <w:rFonts w:asciiTheme="minorHAnsi" w:eastAsia="Segoe MDL2 Assets" w:hAnsiTheme="minorHAnsi" w:cstheme="minorHAnsi"/>
          <w:sz w:val="22"/>
          <w:szCs w:val="22"/>
        </w:rPr>
        <w:tab/>
      </w:r>
      <w:r w:rsidRPr="00AD69CF">
        <w:rPr>
          <w:rFonts w:asciiTheme="minorHAnsi" w:hAnsiTheme="minorHAnsi" w:cstheme="minorHAnsi"/>
          <w:sz w:val="22"/>
          <w:szCs w:val="22"/>
        </w:rPr>
        <w:t>Created and prepared lu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D69CF">
        <w:rPr>
          <w:rFonts w:asciiTheme="minorHAnsi" w:hAnsiTheme="minorHAnsi" w:cstheme="minorHAnsi"/>
          <w:sz w:val="22"/>
          <w:szCs w:val="22"/>
        </w:rPr>
        <w:t>ch and special eve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D69CF">
        <w:rPr>
          <w:rFonts w:asciiTheme="minorHAnsi" w:hAnsiTheme="minorHAnsi" w:cstheme="minorHAnsi"/>
          <w:sz w:val="22"/>
          <w:szCs w:val="22"/>
        </w:rPr>
        <w:t>t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ite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69CF">
        <w:rPr>
          <w:rFonts w:asciiTheme="minorHAnsi" w:hAnsiTheme="minorHAnsi" w:cstheme="minorHAnsi"/>
          <w:sz w:val="22"/>
          <w:szCs w:val="22"/>
        </w:rPr>
        <w:t>s for students, faculty and guests of the high school</w:t>
      </w:r>
    </w:p>
    <w:p w14:paraId="528067C4" w14:textId="77777777" w:rsidR="000D2530" w:rsidRPr="00AD69CF" w:rsidRDefault="00AD69CF">
      <w:pPr>
        <w:tabs>
          <w:tab w:val="left" w:pos="460"/>
        </w:tabs>
        <w:spacing w:before="18" w:line="260" w:lineRule="exact"/>
        <w:ind w:left="480" w:right="1089" w:hanging="360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D69CF">
        <w:rPr>
          <w:rFonts w:asciiTheme="minorHAnsi" w:eastAsia="Segoe MDL2 Assets" w:hAnsiTheme="minorHAnsi" w:cstheme="minorHAnsi"/>
          <w:sz w:val="22"/>
          <w:szCs w:val="22"/>
        </w:rPr>
        <w:tab/>
      </w:r>
      <w:r w:rsidRPr="00AD69CF">
        <w:rPr>
          <w:rFonts w:asciiTheme="minorHAnsi" w:hAnsiTheme="minorHAnsi" w:cstheme="minorHAnsi"/>
          <w:sz w:val="22"/>
          <w:szCs w:val="22"/>
        </w:rPr>
        <w:t>Acted as head chef for 2 week rotation; creat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D69CF">
        <w:rPr>
          <w:rFonts w:asciiTheme="minorHAnsi" w:hAnsiTheme="minorHAnsi" w:cstheme="minorHAnsi"/>
          <w:sz w:val="22"/>
          <w:szCs w:val="22"/>
        </w:rPr>
        <w:t>d prep lists, ordered ite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69CF">
        <w:rPr>
          <w:rFonts w:asciiTheme="minorHAnsi" w:hAnsiTheme="minorHAnsi" w:cstheme="minorHAnsi"/>
          <w:sz w:val="22"/>
          <w:szCs w:val="22"/>
        </w:rPr>
        <w:t xml:space="preserve">s, supervised up to 25 peers, ensured proper 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69CF">
        <w:rPr>
          <w:rFonts w:asciiTheme="minorHAnsi" w:hAnsiTheme="minorHAnsi" w:cstheme="minorHAnsi"/>
          <w:sz w:val="22"/>
          <w:szCs w:val="22"/>
        </w:rPr>
        <w:t>enu execution</w:t>
      </w:r>
    </w:p>
    <w:p w14:paraId="2319B401" w14:textId="77777777" w:rsidR="000D2530" w:rsidRPr="00AD69CF" w:rsidRDefault="00AD69CF">
      <w:pPr>
        <w:spacing w:line="28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AD69CF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 xml:space="preserve">Learned to properly take and record </w:t>
      </w:r>
      <w:r w:rsidRPr="00AD69CF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 xml:space="preserve">nventory following FIFO inventory </w:t>
      </w:r>
      <w:r w:rsidRPr="00AD69CF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ethod</w:t>
      </w:r>
    </w:p>
    <w:p w14:paraId="2C1B5020" w14:textId="77777777" w:rsidR="000D2530" w:rsidRPr="00AD69CF" w:rsidRDefault="000D2530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2EDD9339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65C302" w14:textId="77777777" w:rsidR="000D2530" w:rsidRPr="00AD69CF" w:rsidRDefault="000D253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F6DA47" w14:textId="77777777" w:rsidR="000D2530" w:rsidRPr="00AD69CF" w:rsidRDefault="00AD69CF">
      <w:pPr>
        <w:ind w:left="120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b/>
          <w:sz w:val="22"/>
          <w:szCs w:val="22"/>
          <w:u w:val="thick" w:color="000000"/>
        </w:rPr>
        <w:t>Education:</w:t>
      </w:r>
    </w:p>
    <w:p w14:paraId="38209243" w14:textId="77777777" w:rsidR="000D2530" w:rsidRPr="00AD69CF" w:rsidRDefault="00AD69CF">
      <w:pPr>
        <w:spacing w:before="1" w:line="260" w:lineRule="exact"/>
        <w:ind w:left="120" w:right="1557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b/>
          <w:sz w:val="22"/>
          <w:szCs w:val="22"/>
        </w:rPr>
        <w:t>Johnson &amp; Wales University</w:t>
      </w:r>
      <w:r w:rsidRPr="00AD69CF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</w:t>
      </w:r>
      <w:r w:rsidRPr="00AD69CF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Mia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69CF">
        <w:rPr>
          <w:rFonts w:asciiTheme="minorHAnsi" w:hAnsiTheme="minorHAnsi" w:cstheme="minorHAnsi"/>
          <w:sz w:val="22"/>
          <w:szCs w:val="22"/>
        </w:rPr>
        <w:t>i, FL Associate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 xml:space="preserve">in Science, Culinary Arts                                                              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Candidate 05/12</w:t>
      </w:r>
    </w:p>
    <w:p w14:paraId="5497DE38" w14:textId="77777777" w:rsidR="000D2530" w:rsidRPr="00AD69CF" w:rsidRDefault="00AD69CF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sz w:val="22"/>
          <w:szCs w:val="22"/>
        </w:rPr>
        <w:t>Bachelors of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Science, F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D69CF">
        <w:rPr>
          <w:rFonts w:asciiTheme="minorHAnsi" w:hAnsiTheme="minorHAnsi" w:cstheme="minorHAnsi"/>
          <w:sz w:val="22"/>
          <w:szCs w:val="22"/>
        </w:rPr>
        <w:t>od Service Manage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69CF">
        <w:rPr>
          <w:rFonts w:asciiTheme="minorHAnsi" w:hAnsiTheme="minorHAnsi" w:cstheme="minorHAnsi"/>
          <w:sz w:val="22"/>
          <w:szCs w:val="22"/>
        </w:rPr>
        <w:t>ent</w:t>
      </w:r>
      <w:r w:rsidRPr="00AD69CF">
        <w:rPr>
          <w:rFonts w:asciiTheme="minorHAnsi" w:hAnsiTheme="minorHAnsi" w:cstheme="minorHAnsi"/>
          <w:sz w:val="22"/>
          <w:szCs w:val="22"/>
        </w:rPr>
        <w:t xml:space="preserve">                                        </w:t>
      </w:r>
      <w:r w:rsidRPr="00AD69C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>Candidate, 05/14</w:t>
      </w:r>
    </w:p>
    <w:p w14:paraId="6134E7ED" w14:textId="77777777" w:rsidR="000D2530" w:rsidRPr="00AD69CF" w:rsidRDefault="000D2530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45B26A48" w14:textId="77777777" w:rsidR="000D2530" w:rsidRPr="00AD69CF" w:rsidRDefault="00AD69CF">
      <w:pPr>
        <w:ind w:left="120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hAnsiTheme="minorHAnsi" w:cstheme="minorHAnsi"/>
          <w:b/>
          <w:sz w:val="22"/>
          <w:szCs w:val="22"/>
          <w:u w:val="thick" w:color="000000"/>
        </w:rPr>
        <w:t>Clubs &amp; Organ</w:t>
      </w:r>
      <w:r w:rsidRPr="00AD69CF">
        <w:rPr>
          <w:rFonts w:asciiTheme="minorHAnsi" w:hAnsiTheme="minorHAnsi" w:cstheme="minorHAnsi"/>
          <w:b/>
          <w:spacing w:val="2"/>
          <w:sz w:val="22"/>
          <w:szCs w:val="22"/>
          <w:u w:val="thick" w:color="000000"/>
        </w:rPr>
        <w:t>i</w:t>
      </w:r>
      <w:r w:rsidRPr="00AD69CF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z</w:t>
      </w:r>
      <w:r w:rsidRPr="00AD69CF">
        <w:rPr>
          <w:rFonts w:asciiTheme="minorHAnsi" w:hAnsiTheme="minorHAnsi" w:cstheme="minorHAnsi"/>
          <w:b/>
          <w:sz w:val="22"/>
          <w:szCs w:val="22"/>
          <w:u w:val="thick" w:color="000000"/>
        </w:rPr>
        <w:t>ations:</w:t>
      </w:r>
    </w:p>
    <w:p w14:paraId="68A4174F" w14:textId="77777777" w:rsidR="000D2530" w:rsidRPr="00AD69CF" w:rsidRDefault="00AD69CF">
      <w:pPr>
        <w:spacing w:line="280" w:lineRule="exact"/>
        <w:ind w:left="180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AD69CF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Skills USA – 2</w:t>
      </w:r>
      <w:r w:rsidRPr="00AD69CF">
        <w:rPr>
          <w:rFonts w:asciiTheme="minorHAnsi" w:hAnsiTheme="minorHAnsi" w:cstheme="minorHAnsi"/>
          <w:spacing w:val="1"/>
          <w:position w:val="10"/>
          <w:sz w:val="22"/>
          <w:szCs w:val="22"/>
        </w:rPr>
        <w:t>n</w:t>
      </w:r>
      <w:r w:rsidRPr="00AD69CF">
        <w:rPr>
          <w:rFonts w:asciiTheme="minorHAnsi" w:hAnsiTheme="minorHAnsi" w:cstheme="minorHAnsi"/>
          <w:position w:val="10"/>
          <w:sz w:val="22"/>
          <w:szCs w:val="22"/>
        </w:rPr>
        <w:t>d</w:t>
      </w:r>
      <w:r w:rsidRPr="00AD69CF">
        <w:rPr>
          <w:rFonts w:asciiTheme="minorHAnsi" w:hAnsiTheme="minorHAnsi" w:cstheme="minorHAnsi"/>
          <w:spacing w:val="17"/>
          <w:position w:val="10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place Team</w:t>
      </w:r>
      <w:r w:rsidRPr="00AD69CF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Challenge 2009</w:t>
      </w:r>
    </w:p>
    <w:p w14:paraId="7A1F12A7" w14:textId="77777777" w:rsidR="000D2530" w:rsidRPr="00AD69CF" w:rsidRDefault="00AD69CF">
      <w:pPr>
        <w:tabs>
          <w:tab w:val="left" w:pos="540"/>
        </w:tabs>
        <w:spacing w:before="21" w:line="260" w:lineRule="exact"/>
        <w:ind w:left="540" w:right="1120" w:hanging="360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D69CF">
        <w:rPr>
          <w:rFonts w:asciiTheme="minorHAnsi" w:eastAsia="Segoe MDL2 Assets" w:hAnsiTheme="minorHAnsi" w:cstheme="minorHAnsi"/>
          <w:sz w:val="22"/>
          <w:szCs w:val="22"/>
        </w:rPr>
        <w:tab/>
      </w:r>
      <w:r w:rsidRPr="00AD69CF">
        <w:rPr>
          <w:rFonts w:asciiTheme="minorHAnsi" w:hAnsiTheme="minorHAnsi" w:cstheme="minorHAnsi"/>
          <w:sz w:val="22"/>
          <w:szCs w:val="22"/>
        </w:rPr>
        <w:t xml:space="preserve">09/2009-07/2010- Culinary Club: 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D69CF">
        <w:rPr>
          <w:rFonts w:asciiTheme="minorHAnsi" w:hAnsiTheme="minorHAnsi" w:cstheme="minorHAnsi"/>
          <w:sz w:val="22"/>
          <w:szCs w:val="22"/>
        </w:rPr>
        <w:t xml:space="preserve">ead of Communications helped organize activities, contacted and was in charge of </w:t>
      </w:r>
      <w:r w:rsidRPr="00AD69CF">
        <w:rPr>
          <w:rFonts w:asciiTheme="minorHAnsi" w:hAnsiTheme="minorHAnsi" w:cstheme="minorHAnsi"/>
          <w:sz w:val="22"/>
          <w:szCs w:val="22"/>
        </w:rPr>
        <w:t>communicating</w:t>
      </w:r>
      <w:r w:rsidRPr="00AD69C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sz w:val="22"/>
          <w:szCs w:val="22"/>
        </w:rPr>
        <w:t xml:space="preserve">with 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69C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69CF">
        <w:rPr>
          <w:rFonts w:asciiTheme="minorHAnsi" w:hAnsiTheme="minorHAnsi" w:cstheme="minorHAnsi"/>
          <w:sz w:val="22"/>
          <w:szCs w:val="22"/>
        </w:rPr>
        <w:t>bers with dates, upco</w:t>
      </w:r>
      <w:r w:rsidRPr="00AD69C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D69C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D69CF">
        <w:rPr>
          <w:rFonts w:asciiTheme="minorHAnsi" w:hAnsiTheme="minorHAnsi" w:cstheme="minorHAnsi"/>
          <w:sz w:val="22"/>
          <w:szCs w:val="22"/>
        </w:rPr>
        <w:t>ng events.</w:t>
      </w:r>
    </w:p>
    <w:p w14:paraId="151B9286" w14:textId="77777777" w:rsidR="000D2530" w:rsidRPr="00AD69CF" w:rsidRDefault="00AD69CF">
      <w:pPr>
        <w:spacing w:line="280" w:lineRule="exact"/>
        <w:ind w:left="180"/>
        <w:rPr>
          <w:rFonts w:asciiTheme="minorHAnsi" w:hAnsiTheme="minorHAnsi" w:cstheme="minorHAnsi"/>
          <w:sz w:val="22"/>
          <w:szCs w:val="22"/>
        </w:rPr>
      </w:pPr>
      <w:r w:rsidRPr="00AD69CF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AD69CF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 xml:space="preserve">Parents </w:t>
      </w:r>
      <w:r w:rsidRPr="00AD69CF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 xml:space="preserve">eekends: Johnson &amp; </w:t>
      </w:r>
      <w:r w:rsidRPr="00AD69CF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AD69CF">
        <w:rPr>
          <w:rFonts w:asciiTheme="minorHAnsi" w:hAnsiTheme="minorHAnsi" w:cstheme="minorHAnsi"/>
          <w:position w:val="-1"/>
          <w:sz w:val="22"/>
          <w:szCs w:val="22"/>
        </w:rPr>
        <w:t>ales University. 2010</w:t>
      </w:r>
    </w:p>
    <w:sectPr w:rsidR="000D2530" w:rsidRPr="00AD69CF">
      <w:type w:val="continuous"/>
      <w:pgSz w:w="12240" w:h="15840"/>
      <w:pgMar w:top="960" w:right="4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6582C"/>
    <w:multiLevelType w:val="multilevel"/>
    <w:tmpl w:val="9580B73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530"/>
    <w:rsid w:val="000D2530"/>
    <w:rsid w:val="00AD6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2"/>
    <o:shapelayout v:ext="edit">
      <o:idmap v:ext="edit" data="1"/>
    </o:shapelayout>
  </w:shapeDefaults>
  <w:decimalSymbol w:val=","/>
  <w:listSeparator w:val=";"/>
  <w14:docId w14:val="09F24CE1"/>
  <w15:docId w15:val="{CE655C25-E366-4532-AFBB-65475BC1A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D69C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69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hyperlink" Target="mailto:t*******@jwu.edu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hyperlink" Target="mailto:resume@yahoo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hyperlink" Target="mailto:resume@gmail.com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hyperlink" Target="mailto:resume@gmail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2084</Words>
  <Characters>11881</Characters>
  <Application>Microsoft Office Word</Application>
  <DocSecurity>0</DocSecurity>
  <Lines>99</Lines>
  <Paragraphs>27</Paragraphs>
  <ScaleCrop>false</ScaleCrop>
  <Company/>
  <LinksUpToDate>false</LinksUpToDate>
  <CharactersWithSpaces>13938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2021-06-17T12:26:00Z</dcterms:created>
  <dcterms:modified xsi:type="dcterms:W3CDTF">2021-06-17T12:30:00Z</dcterms:modified>
</cp:coreProperties>
</file>